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EDEC9" w14:textId="73812DFD" w:rsidR="003F7D86" w:rsidRPr="00C26844" w:rsidRDefault="003F7D86" w:rsidP="00C26844">
      <w:pPr>
        <w:spacing w:line="264" w:lineRule="auto"/>
        <w:jc w:val="right"/>
        <w:rPr>
          <w:rFonts w:ascii="Arial" w:hAnsi="Arial" w:cs="Arial"/>
          <w:sz w:val="18"/>
          <w:szCs w:val="18"/>
        </w:rPr>
      </w:pPr>
      <w:r w:rsidRPr="00C26844">
        <w:rPr>
          <w:rFonts w:ascii="Arial" w:hAnsi="Arial" w:cs="Arial"/>
          <w:sz w:val="18"/>
          <w:szCs w:val="18"/>
        </w:rPr>
        <w:t xml:space="preserve">Obrazec št: </w:t>
      </w:r>
      <w:r w:rsidR="00E96486">
        <w:rPr>
          <w:rFonts w:ascii="Arial" w:hAnsi="Arial" w:cs="Arial"/>
          <w:sz w:val="18"/>
          <w:szCs w:val="18"/>
        </w:rPr>
        <w:t>5</w:t>
      </w:r>
    </w:p>
    <w:p w14:paraId="6E356CBB" w14:textId="77777777" w:rsidR="003F7D86" w:rsidRPr="00C26844" w:rsidRDefault="003F7D86" w:rsidP="00C26844">
      <w:pPr>
        <w:spacing w:line="264" w:lineRule="auto"/>
        <w:rPr>
          <w:rFonts w:ascii="Arial" w:hAnsi="Arial" w:cs="Arial"/>
        </w:rPr>
      </w:pPr>
    </w:p>
    <w:p w14:paraId="29D79FFE" w14:textId="77777777" w:rsidR="00AB5E01" w:rsidRPr="00C26844" w:rsidRDefault="00AB5E01" w:rsidP="00C26844">
      <w:pPr>
        <w:autoSpaceDE w:val="0"/>
        <w:autoSpaceDN w:val="0"/>
        <w:adjustRightInd w:val="0"/>
        <w:spacing w:after="0" w:line="264" w:lineRule="auto"/>
        <w:rPr>
          <w:rFonts w:ascii="Arial" w:hAnsi="Arial" w:cs="Arial"/>
          <w:b/>
          <w:bCs/>
          <w:color w:val="000000"/>
          <w:sz w:val="21"/>
          <w:szCs w:val="21"/>
        </w:rPr>
      </w:pPr>
      <w:r w:rsidRPr="00C26844">
        <w:rPr>
          <w:rFonts w:ascii="Arial" w:hAnsi="Arial" w:cs="Arial"/>
          <w:b/>
          <w:bCs/>
          <w:color w:val="000000"/>
          <w:sz w:val="21"/>
          <w:szCs w:val="21"/>
        </w:rPr>
        <w:t xml:space="preserve">Izjava gospodarskega subjekta in pooblastilo za pridobitev podatkov iz kazenske evidence </w:t>
      </w:r>
    </w:p>
    <w:p w14:paraId="1857FAD5" w14:textId="77777777" w:rsidR="003F7D86" w:rsidRPr="00C26844" w:rsidRDefault="003F7D86" w:rsidP="00C26844">
      <w:pPr>
        <w:spacing w:after="120" w:line="264" w:lineRule="auto"/>
        <w:rPr>
          <w:rFonts w:ascii="Arial" w:hAnsi="Arial" w:cs="Arial"/>
        </w:rPr>
      </w:pPr>
    </w:p>
    <w:p w14:paraId="023E7E1F"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xml:space="preserve">Pod kazensko in materialno odgovornostjo izjavljamo, da naša družba, </w:t>
      </w:r>
      <w:r w:rsidRPr="00C26844">
        <w:rPr>
          <w:rFonts w:ascii="Arial" w:hAnsi="Arial" w:cs="Arial"/>
          <w:color w:val="000000"/>
          <w:sz w:val="18"/>
          <w:szCs w:val="18"/>
          <w:u w:val="single"/>
        </w:rPr>
        <w:t>_______________</w:t>
      </w:r>
      <w:r w:rsidRPr="00C26844">
        <w:rPr>
          <w:rFonts w:ascii="Arial" w:hAnsi="Arial" w:cs="Arial"/>
          <w:color w:val="000000"/>
          <w:sz w:val="18"/>
          <w:szCs w:val="18"/>
        </w:rPr>
        <w:t xml:space="preserve">(Firma), </w:t>
      </w:r>
      <w:r w:rsidRPr="00C26844">
        <w:rPr>
          <w:rFonts w:ascii="Arial" w:hAnsi="Arial" w:cs="Arial"/>
          <w:color w:val="000000"/>
          <w:sz w:val="18"/>
          <w:szCs w:val="18"/>
          <w:u w:val="single"/>
        </w:rPr>
        <w:t>_________________</w:t>
      </w:r>
      <w:r w:rsidRPr="00C26844">
        <w:rPr>
          <w:rFonts w:ascii="Arial" w:hAnsi="Arial" w:cs="Arial"/>
          <w:color w:val="000000"/>
          <w:sz w:val="18"/>
          <w:szCs w:val="18"/>
        </w:rPr>
        <w:t xml:space="preserve">(Naslov), matična številka: </w:t>
      </w:r>
      <w:r w:rsidRPr="00C26844">
        <w:rPr>
          <w:rFonts w:ascii="Arial" w:hAnsi="Arial" w:cs="Arial"/>
          <w:color w:val="000000"/>
          <w:sz w:val="18"/>
          <w:szCs w:val="18"/>
          <w:u w:val="single"/>
        </w:rPr>
        <w:t>_______________</w:t>
      </w:r>
      <w:r w:rsidRPr="00C26844">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2"/>
        <w:tblW w:w="0" w:type="auto"/>
        <w:tblInd w:w="108" w:type="dxa"/>
        <w:tblLook w:val="04A0" w:firstRow="1" w:lastRow="0" w:firstColumn="1" w:lastColumn="0" w:noHBand="0" w:noVBand="1"/>
      </w:tblPr>
      <w:tblGrid>
        <w:gridCol w:w="8962"/>
      </w:tblGrid>
      <w:tr w:rsidR="003F7D86" w:rsidRPr="00C26844" w14:paraId="3E3DEF1A" w14:textId="77777777" w:rsidTr="00246B79">
        <w:tc>
          <w:tcPr>
            <w:tcW w:w="0" w:type="auto"/>
            <w:tcMar>
              <w:top w:w="0" w:type="auto"/>
              <w:bottom w:w="0" w:type="auto"/>
            </w:tcMar>
          </w:tcPr>
          <w:p w14:paraId="32791C57" w14:textId="77777777" w:rsidR="003F7D86" w:rsidRPr="00C26844" w:rsidRDefault="003F7D86" w:rsidP="00C26844">
            <w:pPr>
              <w:numPr>
                <w:ilvl w:val="0"/>
                <w:numId w:val="42"/>
              </w:numPr>
              <w:spacing w:line="264" w:lineRule="auto"/>
              <w:jc w:val="both"/>
              <w:rPr>
                <w:rFonts w:ascii="Arial" w:hAnsi="Arial" w:cs="Arial"/>
                <w:color w:val="000000"/>
                <w:sz w:val="18"/>
                <w:szCs w:val="18"/>
              </w:rPr>
            </w:pPr>
            <w:r w:rsidRPr="00C26844">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B410E78" w14:textId="77777777" w:rsidR="003F7D86" w:rsidRPr="00C26844" w:rsidRDefault="003F7D86" w:rsidP="00C26844">
            <w:pPr>
              <w:numPr>
                <w:ilvl w:val="0"/>
                <w:numId w:val="42"/>
              </w:numPr>
              <w:spacing w:line="264" w:lineRule="auto"/>
              <w:jc w:val="both"/>
              <w:rPr>
                <w:rFonts w:ascii="Arial" w:hAnsi="Arial" w:cs="Arial"/>
                <w:color w:val="000000"/>
                <w:sz w:val="18"/>
                <w:szCs w:val="18"/>
              </w:rPr>
            </w:pPr>
            <w:r w:rsidRPr="00C2684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9D512C5" w14:textId="77777777" w:rsidR="003F7D86" w:rsidRPr="00C26844" w:rsidRDefault="003F7D86" w:rsidP="00C26844">
            <w:pPr>
              <w:numPr>
                <w:ilvl w:val="0"/>
                <w:numId w:val="42"/>
              </w:numPr>
              <w:spacing w:line="264" w:lineRule="auto"/>
              <w:jc w:val="both"/>
              <w:rPr>
                <w:rFonts w:ascii="Arial" w:hAnsi="Arial" w:cs="Arial"/>
                <w:color w:val="000000"/>
                <w:sz w:val="18"/>
                <w:szCs w:val="18"/>
              </w:rPr>
            </w:pPr>
            <w:r w:rsidRPr="00C2684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90A829F" w14:textId="77777777" w:rsidR="003F7D86" w:rsidRPr="00C26844" w:rsidRDefault="003F7D86" w:rsidP="00C26844">
      <w:pPr>
        <w:spacing w:before="225" w:after="225" w:line="264" w:lineRule="auto"/>
        <w:jc w:val="center"/>
        <w:rPr>
          <w:rFonts w:ascii="Arial" w:hAnsi="Arial" w:cs="Arial"/>
        </w:rPr>
      </w:pPr>
      <w:r w:rsidRPr="00C26844">
        <w:rPr>
          <w:rFonts w:ascii="Arial" w:hAnsi="Arial" w:cs="Arial"/>
          <w:b/>
          <w:bCs/>
          <w:color w:val="000000"/>
          <w:sz w:val="21"/>
          <w:szCs w:val="21"/>
        </w:rPr>
        <w:t>POOBLASTILO</w:t>
      </w:r>
    </w:p>
    <w:p w14:paraId="53420738"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Pooblaščamo naročnika JAVNO KOMUNALNO PODJETJE GROSUPLJE d.o.o., Cesta na Krko 7, 1290 GROSUPLJE, da za potrebe preverjanja izpolnjevanja pogojev v postopku javnega naročila od Ministrstva za pravosodje pridobi potrdilo iz kazenske evidence in evidence o prekrških.</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F7D86" w:rsidRPr="00C26844" w14:paraId="7F21472C"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BDA0B"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8A4A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25363B1F"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45F4B"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880E9"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BAE48AE"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6CAE3"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229E6"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310EA50D"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6F2D0"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DC07F"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7A488DCB"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EA031"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441AF"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bl>
    <w:p w14:paraId="4C749FEE"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C26844" w14:paraId="70A24EC2" w14:textId="77777777" w:rsidTr="00246B79">
        <w:tc>
          <w:tcPr>
            <w:tcW w:w="2500" w:type="pct"/>
            <w:tcMar>
              <w:top w:w="75" w:type="dxa"/>
              <w:bottom w:w="75" w:type="dxa"/>
            </w:tcMar>
            <w:vAlign w:val="center"/>
          </w:tcPr>
          <w:p w14:paraId="3128389E"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Kraj in datum:</w:t>
            </w:r>
          </w:p>
        </w:tc>
        <w:tc>
          <w:tcPr>
            <w:tcW w:w="0" w:type="auto"/>
            <w:tcMar>
              <w:top w:w="75" w:type="dxa"/>
              <w:bottom w:w="75" w:type="dxa"/>
            </w:tcMar>
            <w:vAlign w:val="center"/>
          </w:tcPr>
          <w:p w14:paraId="6F10BFFD"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Ime in priimek: _____________________</w:t>
            </w:r>
          </w:p>
        </w:tc>
      </w:tr>
      <w:tr w:rsidR="003F7D86" w:rsidRPr="00C26844" w14:paraId="4F612A96" w14:textId="77777777" w:rsidTr="00246B79">
        <w:tc>
          <w:tcPr>
            <w:tcW w:w="2500" w:type="pct"/>
            <w:tcMar>
              <w:top w:w="75" w:type="dxa"/>
              <w:bottom w:w="75" w:type="dxa"/>
            </w:tcMar>
            <w:vAlign w:val="center"/>
          </w:tcPr>
          <w:p w14:paraId="1DB46070"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c>
          <w:tcPr>
            <w:tcW w:w="0" w:type="auto"/>
            <w:tcMar>
              <w:top w:w="75" w:type="dxa"/>
              <w:bottom w:w="75" w:type="dxa"/>
            </w:tcMar>
            <w:vAlign w:val="center"/>
          </w:tcPr>
          <w:p w14:paraId="2BE47B2F" w14:textId="77777777" w:rsidR="003F7D86" w:rsidRPr="00C26844" w:rsidRDefault="003F7D86" w:rsidP="00C26844">
            <w:pPr>
              <w:spacing w:line="264" w:lineRule="auto"/>
              <w:rPr>
                <w:rFonts w:ascii="Arial" w:hAnsi="Arial" w:cs="Arial"/>
              </w:rPr>
            </w:pPr>
          </w:p>
          <w:p w14:paraId="77569363" w14:textId="77777777" w:rsidR="003F7D86" w:rsidRPr="00C26844" w:rsidRDefault="003F7D86" w:rsidP="00C26844">
            <w:pPr>
              <w:spacing w:line="264" w:lineRule="auto"/>
              <w:jc w:val="center"/>
              <w:rPr>
                <w:rFonts w:ascii="Arial" w:hAnsi="Arial" w:cs="Arial"/>
              </w:rPr>
            </w:pPr>
            <w:r w:rsidRPr="00C26844">
              <w:rPr>
                <w:rFonts w:ascii="Arial" w:hAnsi="Arial" w:cs="Arial"/>
                <w:color w:val="A9A9A9"/>
                <w:position w:val="-2"/>
                <w:sz w:val="18"/>
                <w:szCs w:val="18"/>
              </w:rPr>
              <w:t>(žig in podpis)</w:t>
            </w:r>
          </w:p>
        </w:tc>
      </w:tr>
    </w:tbl>
    <w:p w14:paraId="5DAB8C70"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19379DA0"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32B751B5" w14:textId="77777777" w:rsidR="00C26844" w:rsidRDefault="00C26844" w:rsidP="00C26844">
      <w:pPr>
        <w:spacing w:after="0" w:line="264" w:lineRule="auto"/>
        <w:jc w:val="right"/>
        <w:rPr>
          <w:rFonts w:ascii="Arial" w:hAnsi="Arial" w:cs="Arial"/>
          <w:sz w:val="18"/>
          <w:szCs w:val="18"/>
        </w:rPr>
      </w:pPr>
    </w:p>
    <w:p w14:paraId="7DE217D4" w14:textId="77777777" w:rsidR="00C26844" w:rsidRDefault="00C26844" w:rsidP="00C26844">
      <w:pPr>
        <w:spacing w:after="0" w:line="264" w:lineRule="auto"/>
        <w:jc w:val="right"/>
        <w:rPr>
          <w:rFonts w:ascii="Arial" w:hAnsi="Arial" w:cs="Arial"/>
          <w:sz w:val="18"/>
          <w:szCs w:val="18"/>
        </w:rPr>
      </w:pPr>
    </w:p>
    <w:p w14:paraId="0A6EF229" w14:textId="77777777" w:rsidR="00C26844" w:rsidRDefault="00C26844" w:rsidP="00C26844">
      <w:pPr>
        <w:spacing w:after="0" w:line="264" w:lineRule="auto"/>
        <w:jc w:val="right"/>
        <w:rPr>
          <w:rFonts w:ascii="Arial" w:hAnsi="Arial" w:cs="Arial"/>
          <w:sz w:val="18"/>
          <w:szCs w:val="18"/>
        </w:rPr>
      </w:pPr>
    </w:p>
    <w:p w14:paraId="64E926C2" w14:textId="77777777" w:rsidR="00C26844" w:rsidRDefault="00C26844" w:rsidP="00C26844">
      <w:pPr>
        <w:spacing w:after="0" w:line="264" w:lineRule="auto"/>
        <w:jc w:val="right"/>
        <w:rPr>
          <w:rFonts w:ascii="Arial" w:hAnsi="Arial" w:cs="Arial"/>
          <w:sz w:val="18"/>
          <w:szCs w:val="18"/>
        </w:rPr>
      </w:pPr>
    </w:p>
    <w:p w14:paraId="6D1BB1AF" w14:textId="77777777" w:rsidR="00C26844" w:rsidRDefault="00C26844" w:rsidP="00C26844">
      <w:pPr>
        <w:spacing w:after="0" w:line="264" w:lineRule="auto"/>
        <w:jc w:val="right"/>
        <w:rPr>
          <w:rFonts w:ascii="Arial" w:hAnsi="Arial" w:cs="Arial"/>
          <w:sz w:val="18"/>
          <w:szCs w:val="18"/>
        </w:rPr>
      </w:pPr>
    </w:p>
    <w:p w14:paraId="74208B12" w14:textId="77777777" w:rsidR="00C26844" w:rsidRDefault="00C26844" w:rsidP="00C26844">
      <w:pPr>
        <w:spacing w:after="0" w:line="264" w:lineRule="auto"/>
        <w:jc w:val="right"/>
        <w:rPr>
          <w:rFonts w:ascii="Arial" w:hAnsi="Arial" w:cs="Arial"/>
          <w:sz w:val="18"/>
          <w:szCs w:val="18"/>
        </w:rPr>
      </w:pPr>
    </w:p>
    <w:p w14:paraId="2DF0B249" w14:textId="77777777" w:rsidR="00C26844" w:rsidRDefault="00C26844" w:rsidP="00C26844">
      <w:pPr>
        <w:spacing w:after="0" w:line="264" w:lineRule="auto"/>
        <w:jc w:val="right"/>
        <w:rPr>
          <w:rFonts w:ascii="Arial" w:hAnsi="Arial" w:cs="Arial"/>
          <w:sz w:val="18"/>
          <w:szCs w:val="18"/>
        </w:rPr>
      </w:pPr>
    </w:p>
    <w:p w14:paraId="0C96F0D1" w14:textId="77777777" w:rsidR="00C26844" w:rsidRDefault="00C26844" w:rsidP="00C26844">
      <w:pPr>
        <w:spacing w:after="0" w:line="264" w:lineRule="auto"/>
        <w:jc w:val="right"/>
        <w:rPr>
          <w:rFonts w:ascii="Arial" w:hAnsi="Arial" w:cs="Arial"/>
          <w:sz w:val="18"/>
          <w:szCs w:val="18"/>
        </w:rPr>
      </w:pPr>
    </w:p>
    <w:p w14:paraId="62D8759E" w14:textId="77777777" w:rsidR="00C26844" w:rsidRDefault="00C26844" w:rsidP="00C26844">
      <w:pPr>
        <w:spacing w:after="0" w:line="264" w:lineRule="auto"/>
        <w:jc w:val="right"/>
        <w:rPr>
          <w:rFonts w:ascii="Arial" w:hAnsi="Arial" w:cs="Arial"/>
          <w:sz w:val="18"/>
          <w:szCs w:val="18"/>
        </w:rPr>
      </w:pPr>
    </w:p>
    <w:p w14:paraId="19ED6FFF" w14:textId="77777777" w:rsidR="00C26844" w:rsidRDefault="00C26844" w:rsidP="00C26844">
      <w:pPr>
        <w:spacing w:after="0" w:line="264" w:lineRule="auto"/>
        <w:jc w:val="right"/>
        <w:rPr>
          <w:rFonts w:ascii="Arial" w:hAnsi="Arial" w:cs="Arial"/>
          <w:sz w:val="18"/>
          <w:szCs w:val="18"/>
        </w:rPr>
      </w:pPr>
    </w:p>
    <w:p w14:paraId="68AF387E" w14:textId="5875790B" w:rsidR="003F7D86" w:rsidRPr="00C26844" w:rsidRDefault="003F7D86" w:rsidP="00C26844">
      <w:pPr>
        <w:spacing w:after="0" w:line="264" w:lineRule="auto"/>
        <w:jc w:val="right"/>
        <w:rPr>
          <w:rFonts w:ascii="Arial" w:hAnsi="Arial" w:cs="Arial"/>
          <w:sz w:val="18"/>
          <w:szCs w:val="18"/>
        </w:rPr>
      </w:pPr>
      <w:r w:rsidRPr="00C26844">
        <w:rPr>
          <w:rFonts w:ascii="Arial" w:hAnsi="Arial" w:cs="Arial"/>
          <w:sz w:val="18"/>
          <w:szCs w:val="18"/>
        </w:rPr>
        <w:lastRenderedPageBreak/>
        <w:t xml:space="preserve">Obrazec št: </w:t>
      </w:r>
      <w:r w:rsidR="00E96486">
        <w:rPr>
          <w:rFonts w:ascii="Arial" w:hAnsi="Arial" w:cs="Arial"/>
          <w:sz w:val="18"/>
          <w:szCs w:val="18"/>
        </w:rPr>
        <w:t>6</w:t>
      </w:r>
    </w:p>
    <w:p w14:paraId="25173063" w14:textId="77777777" w:rsidR="003F7D86" w:rsidRPr="00C26844" w:rsidRDefault="003F7D86" w:rsidP="00C26844">
      <w:pPr>
        <w:spacing w:line="264" w:lineRule="auto"/>
        <w:rPr>
          <w:rFonts w:ascii="Arial" w:hAnsi="Arial" w:cs="Arial"/>
          <w:color w:val="FFFFFF" w:themeColor="background1"/>
          <w:sz w:val="21"/>
          <w:szCs w:val="21"/>
        </w:rPr>
      </w:pPr>
    </w:p>
    <w:p w14:paraId="3E486217" w14:textId="027D8E82" w:rsidR="00AB5E01" w:rsidRPr="00C26844" w:rsidRDefault="00AB5E01" w:rsidP="00C26844">
      <w:pPr>
        <w:autoSpaceDE w:val="0"/>
        <w:autoSpaceDN w:val="0"/>
        <w:adjustRightInd w:val="0"/>
        <w:spacing w:after="0" w:line="264" w:lineRule="auto"/>
        <w:jc w:val="center"/>
        <w:rPr>
          <w:rFonts w:ascii="Arial" w:hAnsi="Arial" w:cs="Arial"/>
          <w:b/>
          <w:bCs/>
          <w:color w:val="000000"/>
          <w:sz w:val="21"/>
          <w:szCs w:val="21"/>
        </w:rPr>
      </w:pPr>
      <w:r w:rsidRPr="00C26844">
        <w:rPr>
          <w:rFonts w:ascii="Arial" w:hAnsi="Arial" w:cs="Arial"/>
          <w:b/>
          <w:bCs/>
          <w:color w:val="000000"/>
          <w:sz w:val="21"/>
          <w:szCs w:val="21"/>
        </w:rPr>
        <w:t>Izjava članov organov in zastopnikov gospodarskega subjekta in pooblastilo za pridobitev podatkov iz kazenske evidence</w:t>
      </w:r>
    </w:p>
    <w:p w14:paraId="1B2FB229" w14:textId="77777777" w:rsidR="003F7D86" w:rsidRPr="00C26844" w:rsidRDefault="003F7D86" w:rsidP="00C26844">
      <w:pPr>
        <w:spacing w:after="120" w:line="264" w:lineRule="auto"/>
        <w:rPr>
          <w:rFonts w:ascii="Arial" w:hAnsi="Arial" w:cs="Arial"/>
        </w:rPr>
      </w:pPr>
    </w:p>
    <w:p w14:paraId="0FD29388"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8962"/>
      </w:tblGrid>
      <w:tr w:rsidR="003F7D86" w:rsidRPr="00C26844" w14:paraId="76B4BDE3" w14:textId="77777777" w:rsidTr="00246B79">
        <w:tc>
          <w:tcPr>
            <w:tcW w:w="0" w:type="auto"/>
            <w:tcMar>
              <w:top w:w="0" w:type="auto"/>
              <w:bottom w:w="0" w:type="auto"/>
            </w:tcMar>
          </w:tcPr>
          <w:p w14:paraId="1C728A92" w14:textId="77777777" w:rsidR="003F7D86" w:rsidRPr="00C26844" w:rsidRDefault="003F7D86" w:rsidP="00C26844">
            <w:pPr>
              <w:numPr>
                <w:ilvl w:val="0"/>
                <w:numId w:val="43"/>
              </w:numPr>
              <w:spacing w:line="264" w:lineRule="auto"/>
              <w:jc w:val="both"/>
              <w:rPr>
                <w:rFonts w:ascii="Arial" w:hAnsi="Arial" w:cs="Arial"/>
                <w:color w:val="000000"/>
                <w:sz w:val="18"/>
                <w:szCs w:val="18"/>
              </w:rPr>
            </w:pPr>
            <w:r w:rsidRPr="00C2684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13AC56C" w14:textId="77777777" w:rsidR="003F7D86" w:rsidRPr="00C26844" w:rsidRDefault="003F7D86" w:rsidP="00C26844">
            <w:pPr>
              <w:numPr>
                <w:ilvl w:val="0"/>
                <w:numId w:val="43"/>
              </w:numPr>
              <w:spacing w:line="264" w:lineRule="auto"/>
              <w:jc w:val="both"/>
              <w:rPr>
                <w:rFonts w:ascii="Arial" w:hAnsi="Arial" w:cs="Arial"/>
                <w:color w:val="000000"/>
                <w:sz w:val="18"/>
                <w:szCs w:val="18"/>
              </w:rPr>
            </w:pPr>
            <w:r w:rsidRPr="00C26844">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EE59ED6" w14:textId="77777777" w:rsidR="003F7D86" w:rsidRPr="00C26844" w:rsidRDefault="003F7D86" w:rsidP="00C26844">
      <w:pPr>
        <w:spacing w:before="225" w:after="225" w:line="264" w:lineRule="auto"/>
        <w:jc w:val="center"/>
        <w:rPr>
          <w:rFonts w:ascii="Arial" w:hAnsi="Arial" w:cs="Arial"/>
        </w:rPr>
      </w:pPr>
      <w:r w:rsidRPr="00C26844">
        <w:rPr>
          <w:rFonts w:ascii="Arial" w:hAnsi="Arial" w:cs="Arial"/>
          <w:b/>
          <w:bCs/>
          <w:color w:val="000000"/>
          <w:sz w:val="21"/>
          <w:szCs w:val="21"/>
        </w:rPr>
        <w:t>POOBLASTILO</w:t>
      </w:r>
    </w:p>
    <w:p w14:paraId="1A0B247A"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xml:space="preserve">Spodaj podpisani pooblaščam naročnika </w:t>
      </w:r>
      <w:r w:rsidRPr="00C26844">
        <w:rPr>
          <w:rFonts w:ascii="Arial" w:hAnsi="Arial" w:cs="Arial"/>
          <w:b/>
          <w:bCs/>
          <w:color w:val="000000"/>
          <w:sz w:val="18"/>
          <w:szCs w:val="18"/>
        </w:rPr>
        <w:t>JAVNO KOMUNALNO PODJETJE GROSUPLJE d.o.o., Cesta na Krko 7, 1290 GROSUPLJE,</w:t>
      </w:r>
      <w:r w:rsidRPr="00C26844">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2"/>
        <w:tblW w:w="5000" w:type="pct"/>
        <w:tblInd w:w="108" w:type="dxa"/>
        <w:tblLook w:val="04A0" w:firstRow="1" w:lastRow="0" w:firstColumn="1" w:lastColumn="0" w:noHBand="0" w:noVBand="1"/>
      </w:tblPr>
      <w:tblGrid>
        <w:gridCol w:w="3270"/>
        <w:gridCol w:w="5788"/>
      </w:tblGrid>
      <w:tr w:rsidR="003F7D86" w:rsidRPr="00C26844" w14:paraId="287CA172"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320A8"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899B0"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8D432D1"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A6835"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C924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295DCC3C"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E35EC"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768D6"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6303839"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0E242"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4A3E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0DF6949E"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9A6BE"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E9E2A"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2D2044D7"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1F54"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EC09E"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933414E"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DC4F8"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A484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09F48843"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D16B0"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C5779"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bl>
    <w:p w14:paraId="051C3AE0"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C26844" w14:paraId="034C49AA" w14:textId="77777777" w:rsidTr="00246B79">
        <w:tc>
          <w:tcPr>
            <w:tcW w:w="2500" w:type="pct"/>
            <w:tcMar>
              <w:top w:w="75" w:type="dxa"/>
              <w:bottom w:w="75" w:type="dxa"/>
            </w:tcMar>
            <w:vAlign w:val="center"/>
          </w:tcPr>
          <w:p w14:paraId="270B5042"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Kraj in datum:</w:t>
            </w:r>
          </w:p>
        </w:tc>
        <w:tc>
          <w:tcPr>
            <w:tcW w:w="0" w:type="auto"/>
            <w:tcMar>
              <w:top w:w="75" w:type="dxa"/>
              <w:bottom w:w="75" w:type="dxa"/>
            </w:tcMar>
            <w:vAlign w:val="center"/>
          </w:tcPr>
          <w:p w14:paraId="7812C63F"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Ime in priimek: _____________________</w:t>
            </w:r>
          </w:p>
        </w:tc>
      </w:tr>
      <w:tr w:rsidR="003F7D86" w:rsidRPr="00C26844" w14:paraId="43EEF5F4" w14:textId="77777777" w:rsidTr="00246B79">
        <w:tc>
          <w:tcPr>
            <w:tcW w:w="2500" w:type="pct"/>
            <w:tcMar>
              <w:top w:w="75" w:type="dxa"/>
              <w:bottom w:w="75" w:type="dxa"/>
            </w:tcMar>
            <w:vAlign w:val="center"/>
          </w:tcPr>
          <w:p w14:paraId="20B2AC17"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c>
          <w:tcPr>
            <w:tcW w:w="0" w:type="auto"/>
            <w:tcMar>
              <w:top w:w="75" w:type="dxa"/>
              <w:bottom w:w="75" w:type="dxa"/>
            </w:tcMar>
            <w:vAlign w:val="center"/>
          </w:tcPr>
          <w:p w14:paraId="0180C414" w14:textId="77777777" w:rsidR="003F7D86" w:rsidRPr="00C26844" w:rsidRDefault="003F7D86" w:rsidP="00C26844">
            <w:pPr>
              <w:spacing w:line="264" w:lineRule="auto"/>
              <w:jc w:val="center"/>
              <w:rPr>
                <w:rFonts w:ascii="Arial" w:hAnsi="Arial" w:cs="Arial"/>
              </w:rPr>
            </w:pPr>
            <w:r w:rsidRPr="00C26844">
              <w:rPr>
                <w:rFonts w:ascii="Arial" w:hAnsi="Arial" w:cs="Arial"/>
                <w:color w:val="A9A9A9"/>
                <w:position w:val="-2"/>
                <w:sz w:val="18"/>
                <w:szCs w:val="18"/>
              </w:rPr>
              <w:t>(podpis)</w:t>
            </w:r>
          </w:p>
        </w:tc>
      </w:tr>
    </w:tbl>
    <w:p w14:paraId="415E5E72"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5C5A0152" w14:textId="77777777" w:rsidR="003F7D86" w:rsidRPr="00C26844" w:rsidRDefault="003F7D86" w:rsidP="00C26844">
      <w:pPr>
        <w:spacing w:before="225" w:after="225" w:line="264" w:lineRule="auto"/>
        <w:jc w:val="both"/>
        <w:rPr>
          <w:rFonts w:ascii="Arial" w:hAnsi="Arial" w:cs="Arial"/>
          <w:sz w:val="18"/>
          <w:szCs w:val="18"/>
        </w:rPr>
      </w:pPr>
      <w:r w:rsidRPr="00C26844">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03F192B1" w14:textId="77777777" w:rsidR="003F7D86" w:rsidRPr="00C26844" w:rsidRDefault="003F7D86" w:rsidP="00C26844">
      <w:pPr>
        <w:spacing w:line="264" w:lineRule="auto"/>
        <w:rPr>
          <w:rFonts w:ascii="Arial" w:hAnsi="Arial" w:cs="Arial"/>
        </w:rPr>
      </w:pPr>
    </w:p>
    <w:p w14:paraId="707799DD" w14:textId="77777777" w:rsidR="003F7D86" w:rsidRPr="00C26844" w:rsidRDefault="003F7D86" w:rsidP="00C26844">
      <w:pPr>
        <w:spacing w:after="0" w:line="264" w:lineRule="auto"/>
        <w:jc w:val="right"/>
        <w:rPr>
          <w:rFonts w:ascii="Arial" w:hAnsi="Arial" w:cs="Arial"/>
          <w:sz w:val="18"/>
          <w:szCs w:val="18"/>
        </w:rPr>
      </w:pPr>
    </w:p>
    <w:p w14:paraId="37569AD6" w14:textId="25D0C395" w:rsidR="003F7D86" w:rsidRPr="00C26844" w:rsidRDefault="003F7D86" w:rsidP="00C26844">
      <w:pPr>
        <w:spacing w:after="0" w:line="264" w:lineRule="auto"/>
        <w:jc w:val="right"/>
        <w:rPr>
          <w:rFonts w:ascii="Arial" w:hAnsi="Arial" w:cs="Arial"/>
          <w:sz w:val="18"/>
          <w:szCs w:val="18"/>
        </w:rPr>
      </w:pPr>
    </w:p>
    <w:p w14:paraId="54EBE101" w14:textId="7823C4D8" w:rsidR="00AB5E01" w:rsidRPr="00C26844" w:rsidRDefault="00AB5E01" w:rsidP="00C26844">
      <w:pPr>
        <w:spacing w:after="0" w:line="264" w:lineRule="auto"/>
        <w:jc w:val="right"/>
        <w:rPr>
          <w:rFonts w:ascii="Arial" w:hAnsi="Arial" w:cs="Arial"/>
          <w:sz w:val="18"/>
          <w:szCs w:val="18"/>
        </w:rPr>
      </w:pPr>
    </w:p>
    <w:p w14:paraId="0F437860" w14:textId="2A6DAF8D" w:rsidR="00AB5E01" w:rsidRPr="00C26844" w:rsidRDefault="00AB5E01" w:rsidP="00C26844">
      <w:pPr>
        <w:spacing w:after="0" w:line="264" w:lineRule="auto"/>
        <w:jc w:val="right"/>
        <w:rPr>
          <w:rFonts w:ascii="Arial" w:hAnsi="Arial" w:cs="Arial"/>
          <w:sz w:val="18"/>
          <w:szCs w:val="18"/>
        </w:rPr>
      </w:pPr>
    </w:p>
    <w:p w14:paraId="6D25F997" w14:textId="77777777" w:rsidR="00C26844" w:rsidRDefault="00C26844" w:rsidP="00C26844">
      <w:pPr>
        <w:spacing w:after="0" w:line="264" w:lineRule="auto"/>
        <w:jc w:val="right"/>
        <w:rPr>
          <w:rFonts w:ascii="Arial" w:hAnsi="Arial" w:cs="Arial"/>
          <w:sz w:val="18"/>
          <w:szCs w:val="18"/>
        </w:rPr>
      </w:pPr>
    </w:p>
    <w:p w14:paraId="5A6DD5B8" w14:textId="533E29C3" w:rsidR="00A46DD5" w:rsidRPr="00C26844" w:rsidRDefault="003F7D86" w:rsidP="00C26844">
      <w:pPr>
        <w:spacing w:after="0" w:line="264" w:lineRule="auto"/>
        <w:jc w:val="right"/>
        <w:rPr>
          <w:rFonts w:ascii="Arial" w:hAnsi="Arial" w:cs="Arial"/>
          <w:sz w:val="18"/>
          <w:szCs w:val="18"/>
        </w:rPr>
      </w:pPr>
      <w:r w:rsidRPr="00C26844">
        <w:rPr>
          <w:rFonts w:ascii="Arial" w:hAnsi="Arial" w:cs="Arial"/>
          <w:sz w:val="18"/>
          <w:szCs w:val="18"/>
        </w:rPr>
        <w:lastRenderedPageBreak/>
        <w:t xml:space="preserve">Obrazec št: </w:t>
      </w:r>
      <w:r w:rsidR="00E96486">
        <w:rPr>
          <w:rFonts w:ascii="Arial" w:hAnsi="Arial" w:cs="Arial"/>
          <w:sz w:val="18"/>
          <w:szCs w:val="18"/>
        </w:rPr>
        <w:t>7</w:t>
      </w:r>
    </w:p>
    <w:p w14:paraId="10D371FE" w14:textId="77777777" w:rsidR="000352B6" w:rsidRPr="00C26844" w:rsidRDefault="000352B6" w:rsidP="00C26844">
      <w:pPr>
        <w:spacing w:before="225" w:after="225" w:line="264" w:lineRule="auto"/>
        <w:jc w:val="center"/>
        <w:rPr>
          <w:rFonts w:ascii="Arial" w:hAnsi="Arial" w:cs="Arial"/>
          <w:b/>
          <w:bCs/>
          <w:color w:val="000000"/>
          <w:sz w:val="24"/>
          <w:szCs w:val="24"/>
        </w:rPr>
      </w:pPr>
    </w:p>
    <w:p w14:paraId="083B1A8C" w14:textId="77777777" w:rsidR="00EC7279" w:rsidRDefault="00EC7279" w:rsidP="00EC7279">
      <w:pPr>
        <w:spacing w:before="225" w:after="225" w:line="240" w:lineRule="auto"/>
        <w:jc w:val="both"/>
      </w:pPr>
    </w:p>
    <w:p w14:paraId="5E762E6C" w14:textId="77777777" w:rsidR="00EC7279" w:rsidRDefault="00EC7279" w:rsidP="00EC7279">
      <w:pPr>
        <w:spacing w:before="225" w:after="225" w:line="240" w:lineRule="auto"/>
        <w:jc w:val="center"/>
        <w:rPr>
          <w:rFonts w:eastAsia="Calibri" w:cs="Times New Roman"/>
        </w:rPr>
      </w:pPr>
      <w:r>
        <w:rPr>
          <w:rFonts w:ascii="Arial" w:eastAsia="Calibri" w:hAnsi="Arial" w:cs="Arial"/>
          <w:b/>
          <w:bCs/>
          <w:color w:val="000000"/>
          <w:sz w:val="24"/>
          <w:szCs w:val="24"/>
        </w:rPr>
        <w:t>MENIČNA IZJAVA ZA RESNOST PONUDBE</w:t>
      </w:r>
    </w:p>
    <w:p w14:paraId="76DFBC99" w14:textId="77777777" w:rsidR="00EC7279" w:rsidRPr="006F3237" w:rsidRDefault="00EC7279" w:rsidP="00EC7279">
      <w:pPr>
        <w:spacing w:before="100" w:beforeAutospacing="1" w:after="100" w:afterAutospacing="1" w:line="240" w:lineRule="auto"/>
        <w:jc w:val="center"/>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s pooblastilom za izpolnitev in unovčenje menice</w:t>
      </w:r>
    </w:p>
    <w:p w14:paraId="005331D9"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p>
    <w:p w14:paraId="12ABF37A"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Naročniku JAVNO KOMUNALNO PODJETJE GROSUPLJE d.o.o., Cesta na Krko 7, 1290 Grosuplje, kot zavarovanje za </w:t>
      </w:r>
      <w:r w:rsidRPr="00793600">
        <w:rPr>
          <w:rFonts w:ascii="Arial" w:eastAsia="Times New Roman" w:hAnsi="Arial" w:cs="Arial"/>
          <w:color w:val="000000"/>
          <w:sz w:val="19"/>
          <w:szCs w:val="19"/>
          <w:lang w:eastAsia="sl-SI"/>
        </w:rPr>
        <w:t>resnost naše ponudbe</w:t>
      </w:r>
      <w:r w:rsidRPr="006F3237">
        <w:rPr>
          <w:rFonts w:ascii="Arial" w:eastAsia="Times New Roman" w:hAnsi="Arial" w:cs="Arial"/>
          <w:color w:val="000000"/>
          <w:sz w:val="19"/>
          <w:szCs w:val="19"/>
          <w:lang w:eastAsia="sl-SI"/>
        </w:rPr>
        <w:t> za pridobitev javnega naročila</w:t>
      </w:r>
    </w:p>
    <w:p w14:paraId="69A85826" w14:textId="1A82C586" w:rsidR="00EC7279" w:rsidRPr="00F5062D" w:rsidRDefault="00F5062D" w:rsidP="00EC7279">
      <w:pPr>
        <w:spacing w:before="100" w:beforeAutospacing="1" w:after="100" w:afterAutospacing="1" w:line="240" w:lineRule="auto"/>
        <w:rPr>
          <w:rFonts w:ascii="Arial" w:eastAsia="Times New Roman" w:hAnsi="Arial" w:cs="Arial"/>
          <w:b/>
          <w:bCs/>
          <w:color w:val="000000"/>
          <w:sz w:val="20"/>
          <w:szCs w:val="20"/>
          <w:lang w:eastAsia="sl-SI"/>
        </w:rPr>
      </w:pPr>
      <w:r w:rsidRPr="00F5062D">
        <w:rPr>
          <w:rFonts w:ascii="Arial" w:eastAsia="Times New Roman" w:hAnsi="Arial" w:cs="Arial"/>
          <w:b/>
          <w:bCs/>
          <w:color w:val="000000"/>
          <w:sz w:val="20"/>
          <w:szCs w:val="20"/>
          <w:lang w:eastAsia="sl-SI"/>
        </w:rPr>
        <w:t>»</w:t>
      </w:r>
      <w:r w:rsidR="00AA6906" w:rsidRPr="00AA6906">
        <w:rPr>
          <w:rFonts w:ascii="Arial" w:eastAsia="Times New Roman" w:hAnsi="Arial" w:cs="Arial"/>
          <w:b/>
          <w:bCs/>
          <w:color w:val="000000"/>
          <w:sz w:val="20"/>
          <w:szCs w:val="20"/>
          <w:lang w:eastAsia="sl-SI"/>
        </w:rPr>
        <w:t>DOBAV</w:t>
      </w:r>
      <w:r w:rsidR="00AA6906">
        <w:rPr>
          <w:rFonts w:ascii="Arial" w:eastAsia="Times New Roman" w:hAnsi="Arial" w:cs="Arial"/>
          <w:b/>
          <w:bCs/>
          <w:color w:val="000000"/>
          <w:sz w:val="20"/>
          <w:szCs w:val="20"/>
          <w:lang w:eastAsia="sl-SI"/>
        </w:rPr>
        <w:t>A</w:t>
      </w:r>
      <w:r w:rsidR="00AA6906" w:rsidRPr="00AA6906">
        <w:rPr>
          <w:rFonts w:ascii="Arial" w:eastAsia="Times New Roman" w:hAnsi="Arial" w:cs="Arial"/>
          <w:b/>
          <w:bCs/>
          <w:color w:val="000000"/>
          <w:sz w:val="20"/>
          <w:szCs w:val="20"/>
          <w:lang w:eastAsia="sl-SI"/>
        </w:rPr>
        <w:t xml:space="preserve"> SAMONAKLADALNEGA VOZILA ZA PREVOZ ZABOJNIKOV</w:t>
      </w:r>
      <w:r w:rsidRPr="00F5062D">
        <w:rPr>
          <w:rFonts w:ascii="Arial" w:eastAsia="Times New Roman" w:hAnsi="Arial" w:cs="Arial"/>
          <w:b/>
          <w:bCs/>
          <w:color w:val="000000"/>
          <w:sz w:val="20"/>
          <w:szCs w:val="20"/>
          <w:lang w:eastAsia="sl-SI"/>
        </w:rPr>
        <w:t>«</w:t>
      </w:r>
    </w:p>
    <w:p w14:paraId="7A4AA74A"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izročamo bianko lastno menico ter menično izjavo s pooblastilom za izpolnitev in unovčenje menice.</w:t>
      </w:r>
    </w:p>
    <w:p w14:paraId="1D00AD1C"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p>
    <w:p w14:paraId="3DFDBBF3" w14:textId="5EED2B70" w:rsidR="00EC7279" w:rsidRPr="006F3237" w:rsidRDefault="00EC7279" w:rsidP="00EC7279">
      <w:pPr>
        <w:spacing w:before="100" w:beforeAutospacing="1" w:after="100" w:afterAutospacing="1" w:line="240" w:lineRule="auto"/>
        <w:jc w:val="both"/>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Naročnika JAVNO KOMUNALNO PODJETJE GROSUPLJE d.o.o., Cesta na Krko 7, 1290 Grosuplje pooblaščamo, da izpolni priloženo menico z zneskom v višini </w:t>
      </w:r>
      <w:r w:rsidR="000B0C3D">
        <w:rPr>
          <w:rFonts w:ascii="Arial" w:eastAsia="Times New Roman" w:hAnsi="Arial" w:cs="Arial"/>
          <w:b/>
          <w:bCs/>
          <w:color w:val="000000"/>
          <w:sz w:val="19"/>
          <w:szCs w:val="19"/>
          <w:lang w:eastAsia="sl-SI"/>
        </w:rPr>
        <w:t>4</w:t>
      </w:r>
      <w:r w:rsidRPr="006F3237">
        <w:rPr>
          <w:rFonts w:ascii="Arial" w:eastAsia="Times New Roman" w:hAnsi="Arial" w:cs="Arial"/>
          <w:b/>
          <w:bCs/>
          <w:color w:val="000000"/>
          <w:sz w:val="19"/>
          <w:szCs w:val="19"/>
          <w:lang w:eastAsia="sl-SI"/>
        </w:rPr>
        <w:t xml:space="preserve">.000,00 EUR. </w:t>
      </w:r>
    </w:p>
    <w:p w14:paraId="4A203CA2"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in z vsemi ostalimi potrebnimi podatki ter jo na naš račun unovči v primeru, če:</w:t>
      </w:r>
    </w:p>
    <w:p w14:paraId="51C2E725"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ponudbo umaknemo po roku za oddajo ponudb oziroma odstopimo od ponudbe ali</w:t>
      </w:r>
    </w:p>
    <w:p w14:paraId="3D2A5D8B"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ne predložimo zahtevanih dokazil ali pojasnil za navedbe v ponudbi v določenem roku ali</w:t>
      </w:r>
    </w:p>
    <w:p w14:paraId="1D5374F1"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ne soglašamo z odpravo napak v ponudbi ali</w:t>
      </w:r>
    </w:p>
    <w:p w14:paraId="25B9F40E"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ne sklenemo pogodbe v določenem roku ali</w:t>
      </w:r>
    </w:p>
    <w:p w14:paraId="69D480E5"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po sklenitvi pogodbe v določenem roku ne predložimo zavarovanja za dobro izvedbo pogodbenih obveznosti.</w:t>
      </w:r>
    </w:p>
    <w:p w14:paraId="1861B9CB"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Menična izjava je veljavna od njenega podpisa do izteka roka veljavnosti zavarovanja za resnost ponudbe po predmetnem naročilu (60 dni od roka določenega za oddajo ponudb), t.j. najkasneje do ____________.</w:t>
      </w:r>
    </w:p>
    <w:p w14:paraId="78216A19"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Menica je unovčljiva pri: </w:t>
      </w:r>
      <w:r w:rsidRPr="006F3237">
        <w:rPr>
          <w:rFonts w:ascii="Arial" w:eastAsia="Times New Roman" w:hAnsi="Arial" w:cs="Arial"/>
          <w:color w:val="000000"/>
          <w:sz w:val="19"/>
          <w:szCs w:val="19"/>
          <w:u w:val="single"/>
          <w:lang w:eastAsia="sl-SI"/>
        </w:rPr>
        <w:t>_______________</w:t>
      </w:r>
    </w:p>
    <w:p w14:paraId="34F03A9E"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s transakcijskega računa (TRR): </w:t>
      </w:r>
      <w:r w:rsidRPr="006F3237">
        <w:rPr>
          <w:rFonts w:ascii="Arial" w:eastAsia="Times New Roman" w:hAnsi="Arial" w:cs="Arial"/>
          <w:color w:val="000000"/>
          <w:sz w:val="19"/>
          <w:szCs w:val="19"/>
          <w:u w:val="single"/>
          <w:lang w:eastAsia="sl-SI"/>
        </w:rPr>
        <w:t>_______________</w:t>
      </w:r>
    </w:p>
    <w:p w14:paraId="7F058AD9" w14:textId="77777777" w:rsidR="00EC7279" w:rsidRPr="006F3237" w:rsidRDefault="00EC7279" w:rsidP="00EC7279">
      <w:pPr>
        <w:spacing w:before="100" w:beforeAutospacing="1" w:after="100" w:afterAutospacing="1" w:line="240" w:lineRule="auto"/>
        <w:jc w:val="both"/>
        <w:rPr>
          <w:rFonts w:ascii="Arial" w:eastAsia="Times New Roman" w:hAnsi="Arial" w:cs="Arial"/>
          <w:b/>
          <w:bCs/>
          <w:color w:val="000000"/>
          <w:sz w:val="19"/>
          <w:szCs w:val="19"/>
          <w:lang w:eastAsia="sl-SI"/>
        </w:rPr>
      </w:pPr>
    </w:p>
    <w:p w14:paraId="12ACA3AA" w14:textId="77777777" w:rsidR="00EC7279" w:rsidRPr="006F3237" w:rsidRDefault="00EC7279" w:rsidP="00EC7279">
      <w:pPr>
        <w:spacing w:before="100" w:beforeAutospacing="1" w:after="100" w:afterAutospacing="1" w:line="240" w:lineRule="auto"/>
        <w:jc w:val="both"/>
        <w:rPr>
          <w:rFonts w:ascii="Arial" w:eastAsia="Times New Roman" w:hAnsi="Arial" w:cs="Arial"/>
          <w:b/>
          <w:bCs/>
          <w:color w:val="000000"/>
          <w:sz w:val="19"/>
          <w:szCs w:val="19"/>
          <w:lang w:eastAsia="sl-SI"/>
        </w:rPr>
      </w:pPr>
      <w:r w:rsidRPr="006F3237">
        <w:rPr>
          <w:rFonts w:ascii="Arial" w:eastAsia="Times New Roman" w:hAnsi="Arial" w:cs="Arial"/>
          <w:b/>
          <w:bCs/>
          <w:color w:val="000000"/>
          <w:sz w:val="19"/>
          <w:szCs w:val="19"/>
          <w:lang w:eastAsia="sl-SI"/>
        </w:rPr>
        <w:t>Priloga: </w:t>
      </w:r>
    </w:p>
    <w:p w14:paraId="040F7BEA" w14:textId="77777777" w:rsidR="00EC7279" w:rsidRPr="006F3237" w:rsidRDefault="00EC7279" w:rsidP="00EC7279">
      <w:pPr>
        <w:spacing w:before="100" w:beforeAutospacing="1" w:after="100" w:afterAutospacing="1" w:line="240" w:lineRule="auto"/>
        <w:jc w:val="both"/>
        <w:rPr>
          <w:rFonts w:ascii="Arial" w:eastAsia="Times New Roman" w:hAnsi="Arial" w:cs="Arial"/>
          <w:b/>
          <w:bCs/>
          <w:color w:val="000000"/>
          <w:sz w:val="19"/>
          <w:szCs w:val="19"/>
          <w:lang w:eastAsia="sl-SI"/>
        </w:rPr>
      </w:pPr>
      <w:r w:rsidRPr="006F3237">
        <w:rPr>
          <w:rFonts w:ascii="Arial" w:eastAsia="Times New Roman" w:hAnsi="Arial" w:cs="Arial"/>
          <w:b/>
          <w:bCs/>
          <w:color w:val="000000"/>
          <w:sz w:val="19"/>
          <w:szCs w:val="19"/>
          <w:lang w:eastAsia="sl-SI"/>
        </w:rPr>
        <w:t>- bianco menica, podpisana in žigosana</w:t>
      </w:r>
    </w:p>
    <w:p w14:paraId="61117A9A" w14:textId="77777777" w:rsidR="00EC7279" w:rsidRDefault="00EC7279" w:rsidP="00EC7279">
      <w:pPr>
        <w:spacing w:before="100" w:beforeAutospacing="1" w:after="100" w:afterAutospacing="1" w:line="240" w:lineRule="auto"/>
        <w:jc w:val="both"/>
        <w:rPr>
          <w:rFonts w:ascii="Arial" w:eastAsia="Times New Roman" w:hAnsi="Arial" w:cs="Arial"/>
          <w:b/>
          <w:bCs/>
          <w:color w:val="000000"/>
          <w:sz w:val="18"/>
          <w:szCs w:val="18"/>
          <w:lang w:eastAsia="sl-SI"/>
        </w:rPr>
      </w:pPr>
    </w:p>
    <w:p w14:paraId="7699416E" w14:textId="77777777" w:rsidR="00EC7279" w:rsidRPr="00FC0C99" w:rsidRDefault="00EC7279" w:rsidP="00EC7279">
      <w:pPr>
        <w:spacing w:before="100" w:beforeAutospacing="1" w:after="100" w:afterAutospacing="1" w:line="240" w:lineRule="auto"/>
        <w:jc w:val="both"/>
        <w:rPr>
          <w:rFonts w:ascii="Arial" w:eastAsia="Times New Roman" w:hAnsi="Arial" w:cs="Arial"/>
          <w:b/>
          <w:bCs/>
          <w:color w:val="000000"/>
          <w:sz w:val="18"/>
          <w:szCs w:val="18"/>
          <w:lang w:eastAsia="sl-SI"/>
        </w:rPr>
      </w:pPr>
    </w:p>
    <w:tbl>
      <w:tblPr>
        <w:tblW w:w="8745" w:type="dxa"/>
        <w:tblBorders>
          <w:top w:val="dotted" w:sz="6" w:space="0" w:color="D3D3D3"/>
          <w:left w:val="dotted" w:sz="6" w:space="0" w:color="D3D3D3"/>
          <w:bottom w:val="dotted" w:sz="6" w:space="0" w:color="D3D3D3"/>
          <w:right w:val="dotted" w:sz="6" w:space="0" w:color="D3D3D3"/>
        </w:tblBorders>
        <w:tblCellMar>
          <w:top w:w="75" w:type="dxa"/>
          <w:left w:w="75" w:type="dxa"/>
          <w:bottom w:w="75" w:type="dxa"/>
          <w:right w:w="75" w:type="dxa"/>
        </w:tblCellMar>
        <w:tblLook w:val="04A0" w:firstRow="1" w:lastRow="0" w:firstColumn="1" w:lastColumn="0" w:noHBand="0" w:noVBand="1"/>
      </w:tblPr>
      <w:tblGrid>
        <w:gridCol w:w="4080"/>
        <w:gridCol w:w="4665"/>
      </w:tblGrid>
      <w:tr w:rsidR="00EC7279" w14:paraId="283A6710" w14:textId="77777777" w:rsidTr="0029441A">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707010D8" w14:textId="77777777" w:rsidR="00EC7279" w:rsidRDefault="00EC7279" w:rsidP="0029441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Kraj: </w:t>
            </w:r>
            <w:r>
              <w:rPr>
                <w:rFonts w:ascii="Arial" w:eastAsia="Times New Roman" w:hAnsi="Arial" w:cs="Arial"/>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1643204A" w14:textId="77777777" w:rsidR="00EC7279" w:rsidRDefault="00EC7279" w:rsidP="0029441A">
            <w:pPr>
              <w:spacing w:after="0" w:line="240" w:lineRule="auto"/>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Izdajatelj menice: </w:t>
            </w:r>
            <w:r>
              <w:rPr>
                <w:rFonts w:ascii="Arial" w:eastAsia="Times New Roman" w:hAnsi="Arial" w:cs="Arial"/>
                <w:color w:val="000000"/>
                <w:sz w:val="18"/>
                <w:szCs w:val="18"/>
                <w:u w:val="single"/>
                <w:lang w:eastAsia="sl-SI"/>
              </w:rPr>
              <w:t>_______________</w:t>
            </w:r>
          </w:p>
        </w:tc>
      </w:tr>
      <w:tr w:rsidR="00EC7279" w14:paraId="2B1F667A" w14:textId="77777777" w:rsidTr="0029441A">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6390A2C8" w14:textId="77777777" w:rsidR="00EC7279" w:rsidRDefault="00EC7279" w:rsidP="0029441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Datum: </w:t>
            </w:r>
            <w:r>
              <w:rPr>
                <w:rFonts w:ascii="Arial" w:eastAsia="Times New Roman" w:hAnsi="Arial" w:cs="Arial"/>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3EC1C7EB" w14:textId="77777777" w:rsidR="00EC7279" w:rsidRDefault="00EC7279" w:rsidP="0029441A">
            <w:pPr>
              <w:spacing w:after="0" w:line="240" w:lineRule="auto"/>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br/>
            </w:r>
            <w:r>
              <w:rPr>
                <w:rFonts w:ascii="Arial" w:eastAsia="Times New Roman" w:hAnsi="Arial" w:cs="Arial"/>
                <w:color w:val="A9A9A9"/>
                <w:sz w:val="18"/>
                <w:szCs w:val="18"/>
                <w:lang w:eastAsia="sl-SI"/>
              </w:rPr>
              <w:t>(žig in podpis)</w:t>
            </w:r>
          </w:p>
        </w:tc>
      </w:tr>
    </w:tbl>
    <w:p w14:paraId="6EAB2392" w14:textId="77777777" w:rsidR="00EC7279" w:rsidRDefault="00EC7279" w:rsidP="00EC7279">
      <w:pPr>
        <w:rPr>
          <w:rFonts w:asciiTheme="minorHAnsi" w:hAnsiTheme="minorHAnsi"/>
        </w:rPr>
      </w:pPr>
    </w:p>
    <w:p w14:paraId="113A1A5F" w14:textId="77777777" w:rsidR="00EC7279" w:rsidRDefault="00EC7279" w:rsidP="00C26844">
      <w:pPr>
        <w:spacing w:after="0" w:line="264" w:lineRule="auto"/>
        <w:jc w:val="right"/>
        <w:rPr>
          <w:rFonts w:ascii="Arial" w:hAnsi="Arial" w:cs="Arial"/>
          <w:sz w:val="18"/>
          <w:szCs w:val="18"/>
        </w:rPr>
      </w:pPr>
    </w:p>
    <w:p w14:paraId="7F341F0C" w14:textId="23DA8557" w:rsidR="00C11785" w:rsidRDefault="003F7D86" w:rsidP="00C26844">
      <w:pPr>
        <w:spacing w:after="0" w:line="264" w:lineRule="auto"/>
        <w:jc w:val="right"/>
        <w:rPr>
          <w:rFonts w:ascii="Arial" w:hAnsi="Arial" w:cs="Arial"/>
          <w:sz w:val="18"/>
          <w:szCs w:val="18"/>
        </w:rPr>
      </w:pPr>
      <w:r w:rsidRPr="00C26844">
        <w:rPr>
          <w:rFonts w:ascii="Arial" w:hAnsi="Arial" w:cs="Arial"/>
          <w:sz w:val="18"/>
          <w:szCs w:val="18"/>
        </w:rPr>
        <w:t xml:space="preserve">Obrazec št: </w:t>
      </w:r>
      <w:r w:rsidR="00E96486">
        <w:rPr>
          <w:rFonts w:ascii="Arial" w:hAnsi="Arial" w:cs="Arial"/>
          <w:sz w:val="18"/>
          <w:szCs w:val="18"/>
        </w:rPr>
        <w:t>8</w:t>
      </w:r>
    </w:p>
    <w:p w14:paraId="506132D9" w14:textId="3BE87E1B" w:rsidR="00EC7279" w:rsidRDefault="00EC7279" w:rsidP="00C26844">
      <w:pPr>
        <w:spacing w:after="0" w:line="264" w:lineRule="auto"/>
        <w:jc w:val="right"/>
        <w:rPr>
          <w:rFonts w:ascii="Arial" w:hAnsi="Arial" w:cs="Arial"/>
          <w:sz w:val="18"/>
          <w:szCs w:val="18"/>
        </w:rPr>
      </w:pPr>
    </w:p>
    <w:p w14:paraId="613AB264" w14:textId="77777777" w:rsidR="00EC7279" w:rsidRPr="00C26844" w:rsidRDefault="00EC7279" w:rsidP="00C26844">
      <w:pPr>
        <w:spacing w:after="0" w:line="264" w:lineRule="auto"/>
        <w:jc w:val="right"/>
        <w:rPr>
          <w:rFonts w:ascii="Arial" w:hAnsi="Arial" w:cs="Arial"/>
          <w:sz w:val="18"/>
          <w:szCs w:val="18"/>
        </w:rPr>
      </w:pPr>
    </w:p>
    <w:p w14:paraId="1A223246" w14:textId="650ADF1D" w:rsidR="00AB5E01" w:rsidRPr="00C26844" w:rsidRDefault="00AB5E01" w:rsidP="00C26844">
      <w:pPr>
        <w:autoSpaceDE w:val="0"/>
        <w:autoSpaceDN w:val="0"/>
        <w:adjustRightInd w:val="0"/>
        <w:spacing w:after="0" w:line="264" w:lineRule="auto"/>
        <w:jc w:val="center"/>
        <w:rPr>
          <w:rFonts w:ascii="Arial" w:hAnsi="Arial" w:cs="Arial"/>
          <w:b/>
          <w:bCs/>
          <w:color w:val="000000"/>
        </w:rPr>
      </w:pPr>
      <w:r w:rsidRPr="00C26844">
        <w:rPr>
          <w:rFonts w:ascii="Arial" w:hAnsi="Arial" w:cs="Arial"/>
          <w:b/>
          <w:bCs/>
          <w:color w:val="000000"/>
        </w:rPr>
        <w:t>Izjava o lastniških deležih</w:t>
      </w:r>
    </w:p>
    <w:p w14:paraId="0D98005B" w14:textId="77777777" w:rsidR="00C11785" w:rsidRPr="00C26844" w:rsidRDefault="00C11785" w:rsidP="00C26844">
      <w:pPr>
        <w:spacing w:line="264" w:lineRule="auto"/>
        <w:rPr>
          <w:rFonts w:ascii="Arial" w:hAnsi="Arial" w:cs="Arial"/>
        </w:rPr>
      </w:pPr>
    </w:p>
    <w:p w14:paraId="5C7A7040"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Skladno z določili 14. člena Zakona o integriteti in preprečevanju korupcije spodaj podpisani zakoniti zastopnik gospodarskega subjekta:</w:t>
      </w:r>
    </w:p>
    <w:p w14:paraId="60312B5A"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C26844" w14:paraId="045554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90F4F"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Ime in priimek</w:t>
            </w:r>
          </w:p>
          <w:p w14:paraId="48AD2DF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ali</w:t>
            </w:r>
          </w:p>
          <w:p w14:paraId="36C8C4D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3D50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Naslov prebivališča</w:t>
            </w:r>
          </w:p>
          <w:p w14:paraId="1280497C"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ali</w:t>
            </w:r>
          </w:p>
          <w:p w14:paraId="5E8FC8A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187C2"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Delež lastništva</w:t>
            </w:r>
          </w:p>
          <w:p w14:paraId="3491F631"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ali</w:t>
            </w:r>
          </w:p>
          <w:p w14:paraId="5E9E920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Delež lastništva gospodarskega subjekta</w:t>
            </w:r>
          </w:p>
        </w:tc>
      </w:tr>
      <w:tr w:rsidR="00C5381E" w:rsidRPr="00C26844" w14:paraId="39E3BC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8A52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4304C"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D7B66"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6D5966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05433"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3B2F6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6341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7993EE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0184E"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12480"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23D3B"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583ED1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19E2F"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4A50"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5C5B6"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bl>
    <w:p w14:paraId="7CFCC049"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C26844" w14:paraId="515010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9B692"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DB0DD"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70678"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Delež lastništva gospodarskega subjekta</w:t>
            </w:r>
          </w:p>
        </w:tc>
      </w:tr>
      <w:tr w:rsidR="00C5381E" w:rsidRPr="00C26844" w14:paraId="6A8033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5F3B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3A65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1694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582B28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DB1ED"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FA9E3"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54CAB"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44B787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CAAF8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C8558"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43665"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6EB306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EA58A"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1771A"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2DD5D"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bl>
    <w:p w14:paraId="64FE4B64"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5381E" w:rsidRPr="00C26844" w14:paraId="4C5ECE97" w14:textId="77777777">
        <w:tc>
          <w:tcPr>
            <w:tcW w:w="4080" w:type="dxa"/>
            <w:tcMar>
              <w:top w:w="75" w:type="dxa"/>
              <w:bottom w:w="75" w:type="dxa"/>
            </w:tcMar>
            <w:vAlign w:val="center"/>
          </w:tcPr>
          <w:p w14:paraId="0A9F38D6" w14:textId="77777777" w:rsidR="00C5381E" w:rsidRPr="00C26844" w:rsidRDefault="00C11785" w:rsidP="00C26844">
            <w:pPr>
              <w:spacing w:line="264" w:lineRule="auto"/>
              <w:rPr>
                <w:rFonts w:ascii="Arial" w:hAnsi="Arial" w:cs="Arial"/>
              </w:rPr>
            </w:pPr>
            <w:r w:rsidRPr="00C26844">
              <w:rPr>
                <w:rFonts w:ascii="Arial" w:hAnsi="Arial" w:cs="Arial"/>
                <w:color w:val="000000"/>
                <w:position w:val="-2"/>
                <w:sz w:val="18"/>
                <w:szCs w:val="18"/>
              </w:rPr>
              <w:t>Kraj in datum:</w:t>
            </w:r>
          </w:p>
        </w:tc>
        <w:tc>
          <w:tcPr>
            <w:tcW w:w="0" w:type="auto"/>
            <w:tcMar>
              <w:top w:w="75" w:type="dxa"/>
              <w:bottom w:w="75" w:type="dxa"/>
            </w:tcMar>
            <w:vAlign w:val="center"/>
          </w:tcPr>
          <w:p w14:paraId="195426BD" w14:textId="77777777" w:rsidR="00C5381E" w:rsidRPr="00C26844" w:rsidRDefault="00C11785" w:rsidP="00C26844">
            <w:pPr>
              <w:spacing w:line="264" w:lineRule="auto"/>
              <w:rPr>
                <w:rFonts w:ascii="Arial" w:hAnsi="Arial" w:cs="Arial"/>
              </w:rPr>
            </w:pPr>
            <w:r w:rsidRPr="00C26844">
              <w:rPr>
                <w:rFonts w:ascii="Arial" w:hAnsi="Arial" w:cs="Arial"/>
                <w:color w:val="000000"/>
                <w:position w:val="-2"/>
                <w:sz w:val="18"/>
                <w:szCs w:val="18"/>
              </w:rPr>
              <w:t>Ime in priimek: _____________________</w:t>
            </w:r>
          </w:p>
        </w:tc>
      </w:tr>
      <w:tr w:rsidR="00C5381E" w:rsidRPr="00C26844" w14:paraId="728C895A" w14:textId="77777777">
        <w:tc>
          <w:tcPr>
            <w:tcW w:w="4080" w:type="dxa"/>
            <w:tcMar>
              <w:top w:w="75" w:type="dxa"/>
              <w:bottom w:w="75" w:type="dxa"/>
            </w:tcMar>
            <w:vAlign w:val="center"/>
          </w:tcPr>
          <w:p w14:paraId="6C285DF4" w14:textId="77777777" w:rsidR="00C5381E" w:rsidRPr="00C26844" w:rsidRDefault="00C11785" w:rsidP="00C26844">
            <w:pPr>
              <w:spacing w:line="264" w:lineRule="auto"/>
              <w:rPr>
                <w:rFonts w:ascii="Arial" w:hAnsi="Arial" w:cs="Arial"/>
              </w:rPr>
            </w:pPr>
            <w:r w:rsidRPr="00C26844">
              <w:rPr>
                <w:rFonts w:ascii="Arial" w:hAnsi="Arial" w:cs="Arial"/>
                <w:color w:val="000000"/>
                <w:position w:val="-2"/>
                <w:sz w:val="18"/>
                <w:szCs w:val="18"/>
              </w:rPr>
              <w:t> </w:t>
            </w:r>
          </w:p>
        </w:tc>
        <w:tc>
          <w:tcPr>
            <w:tcW w:w="0" w:type="auto"/>
            <w:tcMar>
              <w:top w:w="75" w:type="dxa"/>
              <w:bottom w:w="75" w:type="dxa"/>
            </w:tcMar>
            <w:vAlign w:val="center"/>
          </w:tcPr>
          <w:p w14:paraId="63A95772" w14:textId="77777777" w:rsidR="00C5381E" w:rsidRPr="00C26844" w:rsidRDefault="00C11785" w:rsidP="00C26844">
            <w:pPr>
              <w:spacing w:line="264" w:lineRule="auto"/>
              <w:jc w:val="center"/>
              <w:rPr>
                <w:rFonts w:ascii="Arial" w:hAnsi="Arial" w:cs="Arial"/>
              </w:rPr>
            </w:pPr>
            <w:r w:rsidRPr="00C26844">
              <w:rPr>
                <w:rFonts w:ascii="Arial" w:hAnsi="Arial" w:cs="Arial"/>
                <w:color w:val="000000"/>
                <w:position w:val="-2"/>
                <w:sz w:val="18"/>
                <w:szCs w:val="18"/>
              </w:rPr>
              <w:t>(žig in podpis)</w:t>
            </w:r>
          </w:p>
        </w:tc>
      </w:tr>
    </w:tbl>
    <w:p w14:paraId="147E32D7"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4871205F" w14:textId="77777777" w:rsidR="00C5381E" w:rsidRPr="00C26844" w:rsidRDefault="00C11785" w:rsidP="00C26844">
      <w:pPr>
        <w:spacing w:before="225" w:after="225" w:line="264" w:lineRule="auto"/>
        <w:jc w:val="both"/>
        <w:rPr>
          <w:rFonts w:ascii="Arial" w:hAnsi="Arial" w:cs="Arial"/>
          <w:i/>
          <w:iCs/>
          <w:color w:val="000000"/>
          <w:sz w:val="18"/>
          <w:szCs w:val="18"/>
        </w:rPr>
      </w:pPr>
      <w:r w:rsidRPr="00C26844">
        <w:rPr>
          <w:rFonts w:ascii="Arial" w:hAnsi="Arial" w:cs="Arial"/>
          <w:b/>
          <w:bCs/>
          <w:i/>
          <w:iCs/>
          <w:color w:val="000000"/>
          <w:sz w:val="18"/>
          <w:szCs w:val="18"/>
          <w:u w:val="single"/>
        </w:rPr>
        <w:t>OPOMBA:</w:t>
      </w:r>
      <w:r w:rsidRPr="00C2684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629E48C" w14:textId="7D127817" w:rsidR="0009531A" w:rsidRPr="00C26844" w:rsidRDefault="005A1529" w:rsidP="00EC7279">
      <w:pPr>
        <w:spacing w:before="225" w:after="225" w:line="264" w:lineRule="auto"/>
        <w:jc w:val="both"/>
        <w:rPr>
          <w:rFonts w:ascii="Arial" w:hAnsi="Arial" w:cs="Arial"/>
          <w:sz w:val="18"/>
          <w:szCs w:val="18"/>
        </w:rPr>
      </w:pPr>
      <w:r w:rsidRPr="00C26844">
        <w:rPr>
          <w:rFonts w:ascii="Arial" w:hAnsi="Arial" w:cs="Arial"/>
          <w:i/>
          <w:iCs/>
          <w:color w:val="000000"/>
          <w:sz w:val="18"/>
          <w:szCs w:val="18"/>
        </w:rPr>
        <w:t xml:space="preserve">Ponudniki lahko priložijo tudi svoj obrazec, v kolikor so iz njega razvidni </w:t>
      </w:r>
      <w:r w:rsidR="00125311" w:rsidRPr="00C26844">
        <w:rPr>
          <w:rFonts w:ascii="Arial" w:hAnsi="Arial" w:cs="Arial"/>
          <w:i/>
          <w:iCs/>
          <w:color w:val="000000"/>
          <w:sz w:val="18"/>
          <w:szCs w:val="18"/>
        </w:rPr>
        <w:t xml:space="preserve">podatki, kot so zahtevani v tem obrazcu. </w:t>
      </w:r>
    </w:p>
    <w:sectPr w:rsidR="0009531A" w:rsidRPr="00C26844"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17B3" w14:textId="77777777" w:rsidR="00271E77" w:rsidRDefault="00271E77" w:rsidP="006975C6">
      <w:pPr>
        <w:spacing w:after="0" w:line="240" w:lineRule="auto"/>
      </w:pPr>
      <w:r>
        <w:separator/>
      </w:r>
    </w:p>
  </w:endnote>
  <w:endnote w:type="continuationSeparator" w:id="0">
    <w:p w14:paraId="0E5CB0D8" w14:textId="77777777" w:rsidR="00271E77" w:rsidRDefault="00271E7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30204"/>
    <w:charset w:val="EE"/>
    <w:family w:val="swiss"/>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3724" w14:textId="77777777" w:rsidR="003E57B0" w:rsidRDefault="003E57B0" w:rsidP="00C1178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86C0" w14:textId="77777777" w:rsidR="00271E77" w:rsidRDefault="00271E77" w:rsidP="006975C6">
      <w:pPr>
        <w:spacing w:after="0" w:line="240" w:lineRule="auto"/>
      </w:pPr>
      <w:r>
        <w:separator/>
      </w:r>
    </w:p>
  </w:footnote>
  <w:footnote w:type="continuationSeparator" w:id="0">
    <w:p w14:paraId="22D278E6" w14:textId="77777777" w:rsidR="00271E77" w:rsidRDefault="00271E7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23CD" w14:textId="4000FA26" w:rsidR="003E57B0" w:rsidRDefault="003E57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4B76" w14:textId="00896344" w:rsidR="003E57B0" w:rsidRDefault="003E57B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4E13" w14:textId="661B4A5F" w:rsidR="003E57B0" w:rsidRDefault="003E57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7686"/>
    <w:multiLevelType w:val="hybridMultilevel"/>
    <w:tmpl w:val="8D06BE4E"/>
    <w:lvl w:ilvl="0" w:tplc="41026548">
      <w:start w:val="1"/>
      <w:numFmt w:val="decimal"/>
      <w:lvlText w:val="%1."/>
      <w:lvlJc w:val="left"/>
      <w:pPr>
        <w:ind w:left="720" w:hanging="360"/>
      </w:pPr>
      <w:rPr>
        <w:rFonts w:ascii="Arial" w:hAnsi="Arial" w:cs="Arial" w:hint="default"/>
        <w:sz w:val="18"/>
        <w:szCs w:val="18"/>
      </w:rPr>
    </w:lvl>
    <w:lvl w:ilvl="1" w:tplc="D99E0D64">
      <w:start w:val="1"/>
      <w:numFmt w:val="decimal"/>
      <w:lvlText w:val="%2."/>
      <w:lvlJc w:val="left"/>
      <w:pPr>
        <w:ind w:left="1440" w:hanging="360"/>
      </w:pPr>
    </w:lvl>
    <w:lvl w:ilvl="2" w:tplc="053C3446">
      <w:start w:val="1"/>
      <w:numFmt w:val="decimal"/>
      <w:lvlText w:val="%3."/>
      <w:lvlJc w:val="left"/>
      <w:pPr>
        <w:ind w:left="2160" w:hanging="360"/>
      </w:pPr>
    </w:lvl>
    <w:lvl w:ilvl="3" w:tplc="B1324C0E">
      <w:start w:val="1"/>
      <w:numFmt w:val="decimal"/>
      <w:lvlText w:val="%4."/>
      <w:lvlJc w:val="left"/>
      <w:pPr>
        <w:ind w:left="2880" w:hanging="360"/>
      </w:pPr>
    </w:lvl>
    <w:lvl w:ilvl="4" w:tplc="1B304FD8">
      <w:start w:val="1"/>
      <w:numFmt w:val="decimal"/>
      <w:lvlText w:val="%5."/>
      <w:lvlJc w:val="left"/>
      <w:pPr>
        <w:ind w:left="3600" w:hanging="360"/>
      </w:pPr>
    </w:lvl>
    <w:lvl w:ilvl="5" w:tplc="8CDEA7B0">
      <w:start w:val="1"/>
      <w:numFmt w:val="decimal"/>
      <w:lvlText w:val="%6."/>
      <w:lvlJc w:val="left"/>
      <w:pPr>
        <w:ind w:left="4320" w:hanging="360"/>
      </w:pPr>
    </w:lvl>
    <w:lvl w:ilvl="6" w:tplc="A7BA1FE6">
      <w:start w:val="1"/>
      <w:numFmt w:val="decimal"/>
      <w:lvlText w:val="%7."/>
      <w:lvlJc w:val="left"/>
      <w:pPr>
        <w:ind w:left="5040" w:hanging="360"/>
      </w:pPr>
    </w:lvl>
    <w:lvl w:ilvl="7" w:tplc="32E03B9A">
      <w:start w:val="1"/>
      <w:numFmt w:val="decimal"/>
      <w:lvlText w:val="%8."/>
      <w:lvlJc w:val="left"/>
      <w:pPr>
        <w:ind w:left="5760" w:hanging="360"/>
      </w:pPr>
    </w:lvl>
    <w:lvl w:ilvl="8" w:tplc="08609AA8">
      <w:start w:val="1"/>
      <w:numFmt w:val="decimal"/>
      <w:lvlText w:val="%9."/>
      <w:lvlJc w:val="left"/>
      <w:pPr>
        <w:ind w:left="6480" w:hanging="360"/>
      </w:pPr>
    </w:lvl>
  </w:abstractNum>
  <w:abstractNum w:abstractNumId="1" w15:restartNumberingAfterBreak="0">
    <w:nsid w:val="03033914"/>
    <w:multiLevelType w:val="hybridMultilevel"/>
    <w:tmpl w:val="8012A10E"/>
    <w:lvl w:ilvl="0" w:tplc="29AAA5F4">
      <w:start w:val="1"/>
      <w:numFmt w:val="lowerRoman"/>
      <w:lvlText w:val="%1."/>
      <w:lvlJc w:val="right"/>
      <w:pPr>
        <w:ind w:left="720" w:hanging="360"/>
      </w:pPr>
      <w:rPr>
        <w:rFonts w:hint="default"/>
        <w:sz w:val="18"/>
        <w:szCs w:val="24"/>
      </w:rPr>
    </w:lvl>
    <w:lvl w:ilvl="1" w:tplc="03C03A6E">
      <w:start w:val="1"/>
      <w:numFmt w:val="bullet"/>
      <w:lvlText w:val="o"/>
      <w:lvlJc w:val="left"/>
      <w:pPr>
        <w:ind w:left="1440" w:hanging="360"/>
      </w:pPr>
      <w:rPr>
        <w:rFonts w:ascii="Courier New" w:hAnsi="Courier New" w:cs="Courier New" w:hint="default"/>
      </w:rPr>
    </w:lvl>
    <w:lvl w:ilvl="2" w:tplc="F5543FB6">
      <w:start w:val="1"/>
      <w:numFmt w:val="bullet"/>
      <w:lvlText w:val=""/>
      <w:lvlJc w:val="left"/>
      <w:pPr>
        <w:ind w:left="2160" w:hanging="360"/>
      </w:pPr>
      <w:rPr>
        <w:rFonts w:ascii="Wingdings" w:hAnsi="Wingdings" w:cs="Wingdings" w:hint="default"/>
      </w:rPr>
    </w:lvl>
    <w:lvl w:ilvl="3" w:tplc="ACACAD24">
      <w:start w:val="1"/>
      <w:numFmt w:val="bullet"/>
      <w:lvlText w:val=""/>
      <w:lvlJc w:val="left"/>
      <w:pPr>
        <w:ind w:left="2880" w:hanging="360"/>
      </w:pPr>
      <w:rPr>
        <w:rFonts w:ascii="Symbol" w:hAnsi="Symbol" w:cs="Symbol" w:hint="default"/>
      </w:rPr>
    </w:lvl>
    <w:lvl w:ilvl="4" w:tplc="F3C0AA3A">
      <w:start w:val="1"/>
      <w:numFmt w:val="bullet"/>
      <w:lvlText w:val="o"/>
      <w:lvlJc w:val="left"/>
      <w:pPr>
        <w:ind w:left="3600" w:hanging="360"/>
      </w:pPr>
      <w:rPr>
        <w:rFonts w:ascii="Courier New" w:hAnsi="Courier New" w:cs="Courier New" w:hint="default"/>
      </w:rPr>
    </w:lvl>
    <w:lvl w:ilvl="5" w:tplc="F6A257A2">
      <w:start w:val="1"/>
      <w:numFmt w:val="bullet"/>
      <w:lvlText w:val=""/>
      <w:lvlJc w:val="left"/>
      <w:pPr>
        <w:ind w:left="4320" w:hanging="360"/>
      </w:pPr>
      <w:rPr>
        <w:rFonts w:ascii="Wingdings" w:hAnsi="Wingdings" w:cs="Wingdings" w:hint="default"/>
      </w:rPr>
    </w:lvl>
    <w:lvl w:ilvl="6" w:tplc="56708396">
      <w:start w:val="1"/>
      <w:numFmt w:val="bullet"/>
      <w:lvlText w:val=""/>
      <w:lvlJc w:val="left"/>
      <w:pPr>
        <w:ind w:left="5040" w:hanging="360"/>
      </w:pPr>
      <w:rPr>
        <w:rFonts w:ascii="Symbol" w:hAnsi="Symbol" w:cs="Symbol" w:hint="default"/>
      </w:rPr>
    </w:lvl>
    <w:lvl w:ilvl="7" w:tplc="BB66EDBE">
      <w:start w:val="1"/>
      <w:numFmt w:val="bullet"/>
      <w:lvlText w:val="o"/>
      <w:lvlJc w:val="left"/>
      <w:pPr>
        <w:ind w:left="5760" w:hanging="360"/>
      </w:pPr>
      <w:rPr>
        <w:rFonts w:ascii="Courier New" w:hAnsi="Courier New" w:cs="Courier New" w:hint="default"/>
      </w:rPr>
    </w:lvl>
    <w:lvl w:ilvl="8" w:tplc="19C2A44C">
      <w:start w:val="1"/>
      <w:numFmt w:val="bullet"/>
      <w:lvlText w:val=""/>
      <w:lvlJc w:val="left"/>
      <w:pPr>
        <w:ind w:left="6480" w:hanging="360"/>
      </w:pPr>
      <w:rPr>
        <w:rFonts w:ascii="Wingdings" w:hAnsi="Wingdings" w:cs="Wingdings" w:hint="default"/>
      </w:rPr>
    </w:lvl>
  </w:abstractNum>
  <w:abstractNum w:abstractNumId="2" w15:restartNumberingAfterBreak="0">
    <w:nsid w:val="03D10DF9"/>
    <w:multiLevelType w:val="hybridMultilevel"/>
    <w:tmpl w:val="98BC0D48"/>
    <w:lvl w:ilvl="0" w:tplc="C0B8D094">
      <w:start w:val="1"/>
      <w:numFmt w:val="lowerLetter"/>
      <w:lvlText w:val="%1."/>
      <w:lvlJc w:val="left"/>
      <w:pPr>
        <w:ind w:left="720" w:hanging="360"/>
      </w:pPr>
      <w:rPr>
        <w:rFonts w:ascii="Arial" w:hAnsi="Arial" w:cs="Arial" w:hint="default"/>
        <w:sz w:val="18"/>
        <w:szCs w:val="18"/>
      </w:rPr>
    </w:lvl>
    <w:lvl w:ilvl="1" w:tplc="6AD62C76">
      <w:start w:val="1"/>
      <w:numFmt w:val="lowerLetter"/>
      <w:lvlText w:val="%2."/>
      <w:lvlJc w:val="left"/>
      <w:pPr>
        <w:ind w:left="1440" w:hanging="360"/>
      </w:pPr>
    </w:lvl>
    <w:lvl w:ilvl="2" w:tplc="0C2402E6">
      <w:start w:val="1"/>
      <w:numFmt w:val="lowerLetter"/>
      <w:lvlText w:val="%3."/>
      <w:lvlJc w:val="left"/>
      <w:pPr>
        <w:ind w:left="2160" w:hanging="360"/>
      </w:pPr>
    </w:lvl>
    <w:lvl w:ilvl="3" w:tplc="AAB46D20">
      <w:start w:val="1"/>
      <w:numFmt w:val="lowerLetter"/>
      <w:lvlText w:val="%4."/>
      <w:lvlJc w:val="left"/>
      <w:pPr>
        <w:ind w:left="2880" w:hanging="360"/>
      </w:pPr>
    </w:lvl>
    <w:lvl w:ilvl="4" w:tplc="BE624A08">
      <w:start w:val="1"/>
      <w:numFmt w:val="lowerLetter"/>
      <w:lvlText w:val="%5."/>
      <w:lvlJc w:val="left"/>
      <w:pPr>
        <w:ind w:left="3600" w:hanging="360"/>
      </w:pPr>
    </w:lvl>
    <w:lvl w:ilvl="5" w:tplc="883E30F4">
      <w:start w:val="1"/>
      <w:numFmt w:val="lowerLetter"/>
      <w:lvlText w:val="%6."/>
      <w:lvlJc w:val="left"/>
      <w:pPr>
        <w:ind w:left="4320" w:hanging="360"/>
      </w:pPr>
    </w:lvl>
    <w:lvl w:ilvl="6" w:tplc="8DC44292">
      <w:start w:val="1"/>
      <w:numFmt w:val="lowerLetter"/>
      <w:lvlText w:val="%7."/>
      <w:lvlJc w:val="left"/>
      <w:pPr>
        <w:ind w:left="5040" w:hanging="360"/>
      </w:pPr>
    </w:lvl>
    <w:lvl w:ilvl="7" w:tplc="2EB8A9EA">
      <w:start w:val="1"/>
      <w:numFmt w:val="lowerLetter"/>
      <w:lvlText w:val="%8."/>
      <w:lvlJc w:val="left"/>
      <w:pPr>
        <w:ind w:left="5760" w:hanging="360"/>
      </w:pPr>
    </w:lvl>
    <w:lvl w:ilvl="8" w:tplc="FAF657C0">
      <w:start w:val="1"/>
      <w:numFmt w:val="lowerLetter"/>
      <w:lvlText w:val="%9."/>
      <w:lvlJc w:val="left"/>
      <w:pPr>
        <w:ind w:left="6480" w:hanging="360"/>
      </w:pPr>
    </w:lvl>
  </w:abstractNum>
  <w:abstractNum w:abstractNumId="3" w15:restartNumberingAfterBreak="0">
    <w:nsid w:val="04A972B1"/>
    <w:multiLevelType w:val="hybridMultilevel"/>
    <w:tmpl w:val="6E40180A"/>
    <w:lvl w:ilvl="0" w:tplc="7D6C18CE">
      <w:start w:val="1"/>
      <w:numFmt w:val="bullet"/>
      <w:lvlText w:val=""/>
      <w:lvlJc w:val="left"/>
      <w:pPr>
        <w:ind w:left="720" w:hanging="360"/>
      </w:pPr>
      <w:rPr>
        <w:rFonts w:ascii="Symbol" w:hAnsi="Symbol" w:cs="Symbol" w:hint="default"/>
        <w:sz w:val="18"/>
        <w:szCs w:val="18"/>
      </w:rPr>
    </w:lvl>
    <w:lvl w:ilvl="1" w:tplc="E1308220">
      <w:start w:val="1"/>
      <w:numFmt w:val="bullet"/>
      <w:lvlText w:val="o"/>
      <w:lvlJc w:val="left"/>
      <w:pPr>
        <w:ind w:left="1440" w:hanging="360"/>
      </w:pPr>
      <w:rPr>
        <w:rFonts w:ascii="Courier New" w:hAnsi="Courier New" w:cs="Courier New" w:hint="default"/>
      </w:rPr>
    </w:lvl>
    <w:lvl w:ilvl="2" w:tplc="69F67B9A">
      <w:start w:val="1"/>
      <w:numFmt w:val="bullet"/>
      <w:lvlText w:val=""/>
      <w:lvlJc w:val="left"/>
      <w:pPr>
        <w:ind w:left="2160" w:hanging="360"/>
      </w:pPr>
      <w:rPr>
        <w:rFonts w:ascii="Wingdings" w:hAnsi="Wingdings" w:cs="Wingdings" w:hint="default"/>
      </w:rPr>
    </w:lvl>
    <w:lvl w:ilvl="3" w:tplc="523677F0">
      <w:start w:val="1"/>
      <w:numFmt w:val="bullet"/>
      <w:lvlText w:val=""/>
      <w:lvlJc w:val="left"/>
      <w:pPr>
        <w:ind w:left="2880" w:hanging="360"/>
      </w:pPr>
      <w:rPr>
        <w:rFonts w:ascii="Symbol" w:hAnsi="Symbol" w:cs="Symbol" w:hint="default"/>
      </w:rPr>
    </w:lvl>
    <w:lvl w:ilvl="4" w:tplc="AE6292D0">
      <w:start w:val="1"/>
      <w:numFmt w:val="bullet"/>
      <w:lvlText w:val="o"/>
      <w:lvlJc w:val="left"/>
      <w:pPr>
        <w:ind w:left="3600" w:hanging="360"/>
      </w:pPr>
      <w:rPr>
        <w:rFonts w:ascii="Courier New" w:hAnsi="Courier New" w:cs="Courier New" w:hint="default"/>
      </w:rPr>
    </w:lvl>
    <w:lvl w:ilvl="5" w:tplc="CFA6B9B6">
      <w:start w:val="1"/>
      <w:numFmt w:val="bullet"/>
      <w:lvlText w:val=""/>
      <w:lvlJc w:val="left"/>
      <w:pPr>
        <w:ind w:left="4320" w:hanging="360"/>
      </w:pPr>
      <w:rPr>
        <w:rFonts w:ascii="Wingdings" w:hAnsi="Wingdings" w:cs="Wingdings" w:hint="default"/>
      </w:rPr>
    </w:lvl>
    <w:lvl w:ilvl="6" w:tplc="28001508">
      <w:start w:val="1"/>
      <w:numFmt w:val="bullet"/>
      <w:lvlText w:val=""/>
      <w:lvlJc w:val="left"/>
      <w:pPr>
        <w:ind w:left="5040" w:hanging="360"/>
      </w:pPr>
      <w:rPr>
        <w:rFonts w:ascii="Symbol" w:hAnsi="Symbol" w:cs="Symbol" w:hint="default"/>
      </w:rPr>
    </w:lvl>
    <w:lvl w:ilvl="7" w:tplc="1390CE06">
      <w:start w:val="1"/>
      <w:numFmt w:val="bullet"/>
      <w:lvlText w:val="o"/>
      <w:lvlJc w:val="left"/>
      <w:pPr>
        <w:ind w:left="5760" w:hanging="360"/>
      </w:pPr>
      <w:rPr>
        <w:rFonts w:ascii="Courier New" w:hAnsi="Courier New" w:cs="Courier New" w:hint="default"/>
      </w:rPr>
    </w:lvl>
    <w:lvl w:ilvl="8" w:tplc="58145BA0">
      <w:start w:val="1"/>
      <w:numFmt w:val="bullet"/>
      <w:lvlText w:val=""/>
      <w:lvlJc w:val="left"/>
      <w:pPr>
        <w:ind w:left="6480" w:hanging="360"/>
      </w:pPr>
      <w:rPr>
        <w:rFonts w:ascii="Wingdings" w:hAnsi="Wingdings" w:cs="Wingdings" w:hint="default"/>
      </w:rPr>
    </w:lvl>
  </w:abstractNum>
  <w:abstractNum w:abstractNumId="4" w15:restartNumberingAfterBreak="0">
    <w:nsid w:val="05054487"/>
    <w:multiLevelType w:val="hybridMultilevel"/>
    <w:tmpl w:val="55307DA4"/>
    <w:lvl w:ilvl="0" w:tplc="59FA32EA">
      <w:start w:val="1"/>
      <w:numFmt w:val="bullet"/>
      <w:lvlText w:val=""/>
      <w:lvlJc w:val="left"/>
      <w:pPr>
        <w:ind w:left="720" w:hanging="360"/>
      </w:pPr>
      <w:rPr>
        <w:rFonts w:ascii="Symbol" w:hAnsi="Symbol" w:cs="Symbol" w:hint="default"/>
        <w:sz w:val="18"/>
        <w:szCs w:val="18"/>
      </w:rPr>
    </w:lvl>
    <w:lvl w:ilvl="1" w:tplc="B48E5EA6">
      <w:start w:val="1"/>
      <w:numFmt w:val="bullet"/>
      <w:lvlText w:val="o"/>
      <w:lvlJc w:val="left"/>
      <w:pPr>
        <w:ind w:left="1440" w:hanging="360"/>
      </w:pPr>
      <w:rPr>
        <w:rFonts w:ascii="Courier New" w:hAnsi="Courier New" w:cs="Courier New" w:hint="default"/>
      </w:rPr>
    </w:lvl>
    <w:lvl w:ilvl="2" w:tplc="955452AE">
      <w:start w:val="1"/>
      <w:numFmt w:val="bullet"/>
      <w:lvlText w:val=""/>
      <w:lvlJc w:val="left"/>
      <w:pPr>
        <w:ind w:left="2160" w:hanging="360"/>
      </w:pPr>
      <w:rPr>
        <w:rFonts w:ascii="Wingdings" w:hAnsi="Wingdings" w:cs="Wingdings" w:hint="default"/>
      </w:rPr>
    </w:lvl>
    <w:lvl w:ilvl="3" w:tplc="47EA4820">
      <w:start w:val="1"/>
      <w:numFmt w:val="bullet"/>
      <w:lvlText w:val=""/>
      <w:lvlJc w:val="left"/>
      <w:pPr>
        <w:ind w:left="2880" w:hanging="360"/>
      </w:pPr>
      <w:rPr>
        <w:rFonts w:ascii="Symbol" w:hAnsi="Symbol" w:cs="Symbol" w:hint="default"/>
      </w:rPr>
    </w:lvl>
    <w:lvl w:ilvl="4" w:tplc="5B4E192E">
      <w:start w:val="1"/>
      <w:numFmt w:val="bullet"/>
      <w:lvlText w:val="o"/>
      <w:lvlJc w:val="left"/>
      <w:pPr>
        <w:ind w:left="3600" w:hanging="360"/>
      </w:pPr>
      <w:rPr>
        <w:rFonts w:ascii="Courier New" w:hAnsi="Courier New" w:cs="Courier New" w:hint="default"/>
      </w:rPr>
    </w:lvl>
    <w:lvl w:ilvl="5" w:tplc="6AB06D2E">
      <w:start w:val="1"/>
      <w:numFmt w:val="bullet"/>
      <w:lvlText w:val=""/>
      <w:lvlJc w:val="left"/>
      <w:pPr>
        <w:ind w:left="4320" w:hanging="360"/>
      </w:pPr>
      <w:rPr>
        <w:rFonts w:ascii="Wingdings" w:hAnsi="Wingdings" w:cs="Wingdings" w:hint="default"/>
      </w:rPr>
    </w:lvl>
    <w:lvl w:ilvl="6" w:tplc="D8023FFE">
      <w:start w:val="1"/>
      <w:numFmt w:val="bullet"/>
      <w:lvlText w:val=""/>
      <w:lvlJc w:val="left"/>
      <w:pPr>
        <w:ind w:left="5040" w:hanging="360"/>
      </w:pPr>
      <w:rPr>
        <w:rFonts w:ascii="Symbol" w:hAnsi="Symbol" w:cs="Symbol" w:hint="default"/>
      </w:rPr>
    </w:lvl>
    <w:lvl w:ilvl="7" w:tplc="81424F44">
      <w:start w:val="1"/>
      <w:numFmt w:val="bullet"/>
      <w:lvlText w:val="o"/>
      <w:lvlJc w:val="left"/>
      <w:pPr>
        <w:ind w:left="5760" w:hanging="360"/>
      </w:pPr>
      <w:rPr>
        <w:rFonts w:ascii="Courier New" w:hAnsi="Courier New" w:cs="Courier New" w:hint="default"/>
      </w:rPr>
    </w:lvl>
    <w:lvl w:ilvl="8" w:tplc="729E7064">
      <w:start w:val="1"/>
      <w:numFmt w:val="bullet"/>
      <w:lvlText w:val=""/>
      <w:lvlJc w:val="left"/>
      <w:pPr>
        <w:ind w:left="6480" w:hanging="360"/>
      </w:pPr>
      <w:rPr>
        <w:rFonts w:ascii="Wingdings" w:hAnsi="Wingdings" w:cs="Wingdings" w:hint="default"/>
      </w:rPr>
    </w:lvl>
  </w:abstractNum>
  <w:abstractNum w:abstractNumId="5" w15:restartNumberingAfterBreak="0">
    <w:nsid w:val="089D314E"/>
    <w:multiLevelType w:val="hybridMultilevel"/>
    <w:tmpl w:val="6396FEAA"/>
    <w:lvl w:ilvl="0" w:tplc="09509CC8">
      <w:start w:val="3"/>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56186"/>
    <w:multiLevelType w:val="hybridMultilevel"/>
    <w:tmpl w:val="4CA6038A"/>
    <w:lvl w:ilvl="0" w:tplc="29AAA5F4">
      <w:start w:val="1"/>
      <w:numFmt w:val="lowerRoman"/>
      <w:lvlText w:val="%1."/>
      <w:lvlJc w:val="right"/>
      <w:pPr>
        <w:ind w:left="720" w:hanging="360"/>
      </w:pPr>
      <w:rPr>
        <w:rFonts w:hint="default"/>
        <w:sz w:val="18"/>
        <w:szCs w:val="24"/>
      </w:rPr>
    </w:lvl>
    <w:lvl w:ilvl="1" w:tplc="24DC98A6">
      <w:start w:val="1"/>
      <w:numFmt w:val="bullet"/>
      <w:lvlText w:val="o"/>
      <w:lvlJc w:val="left"/>
      <w:pPr>
        <w:ind w:left="1440" w:hanging="360"/>
      </w:pPr>
      <w:rPr>
        <w:rFonts w:ascii="Courier New" w:hAnsi="Courier New" w:cs="Courier New" w:hint="default"/>
      </w:rPr>
    </w:lvl>
    <w:lvl w:ilvl="2" w:tplc="BD7E1950">
      <w:start w:val="1"/>
      <w:numFmt w:val="bullet"/>
      <w:lvlText w:val=""/>
      <w:lvlJc w:val="left"/>
      <w:pPr>
        <w:ind w:left="2160" w:hanging="360"/>
      </w:pPr>
      <w:rPr>
        <w:rFonts w:ascii="Wingdings" w:hAnsi="Wingdings" w:cs="Wingdings" w:hint="default"/>
      </w:rPr>
    </w:lvl>
    <w:lvl w:ilvl="3" w:tplc="7D8E21BE">
      <w:start w:val="1"/>
      <w:numFmt w:val="bullet"/>
      <w:lvlText w:val=""/>
      <w:lvlJc w:val="left"/>
      <w:pPr>
        <w:ind w:left="2880" w:hanging="360"/>
      </w:pPr>
      <w:rPr>
        <w:rFonts w:ascii="Symbol" w:hAnsi="Symbol" w:cs="Symbol" w:hint="default"/>
      </w:rPr>
    </w:lvl>
    <w:lvl w:ilvl="4" w:tplc="D8CC9B10">
      <w:start w:val="1"/>
      <w:numFmt w:val="bullet"/>
      <w:lvlText w:val="o"/>
      <w:lvlJc w:val="left"/>
      <w:pPr>
        <w:ind w:left="3600" w:hanging="360"/>
      </w:pPr>
      <w:rPr>
        <w:rFonts w:ascii="Courier New" w:hAnsi="Courier New" w:cs="Courier New" w:hint="default"/>
      </w:rPr>
    </w:lvl>
    <w:lvl w:ilvl="5" w:tplc="2A6CDDC6">
      <w:start w:val="1"/>
      <w:numFmt w:val="bullet"/>
      <w:lvlText w:val=""/>
      <w:lvlJc w:val="left"/>
      <w:pPr>
        <w:ind w:left="4320" w:hanging="360"/>
      </w:pPr>
      <w:rPr>
        <w:rFonts w:ascii="Wingdings" w:hAnsi="Wingdings" w:cs="Wingdings" w:hint="default"/>
      </w:rPr>
    </w:lvl>
    <w:lvl w:ilvl="6" w:tplc="7974D90E">
      <w:start w:val="1"/>
      <w:numFmt w:val="bullet"/>
      <w:lvlText w:val=""/>
      <w:lvlJc w:val="left"/>
      <w:pPr>
        <w:ind w:left="5040" w:hanging="360"/>
      </w:pPr>
      <w:rPr>
        <w:rFonts w:ascii="Symbol" w:hAnsi="Symbol" w:cs="Symbol" w:hint="default"/>
      </w:rPr>
    </w:lvl>
    <w:lvl w:ilvl="7" w:tplc="8D08D760">
      <w:start w:val="1"/>
      <w:numFmt w:val="bullet"/>
      <w:lvlText w:val="o"/>
      <w:lvlJc w:val="left"/>
      <w:pPr>
        <w:ind w:left="5760" w:hanging="360"/>
      </w:pPr>
      <w:rPr>
        <w:rFonts w:ascii="Courier New" w:hAnsi="Courier New" w:cs="Courier New" w:hint="default"/>
      </w:rPr>
    </w:lvl>
    <w:lvl w:ilvl="8" w:tplc="34DE93A2">
      <w:start w:val="1"/>
      <w:numFmt w:val="bullet"/>
      <w:lvlText w:val=""/>
      <w:lvlJc w:val="left"/>
      <w:pPr>
        <w:ind w:left="6480" w:hanging="360"/>
      </w:pPr>
      <w:rPr>
        <w:rFonts w:ascii="Wingdings" w:hAnsi="Wingdings" w:cs="Wingdings" w:hint="default"/>
      </w:rPr>
    </w:lvl>
  </w:abstractNum>
  <w:abstractNum w:abstractNumId="7" w15:restartNumberingAfterBreak="0">
    <w:nsid w:val="0C927366"/>
    <w:multiLevelType w:val="hybridMultilevel"/>
    <w:tmpl w:val="A214506A"/>
    <w:lvl w:ilvl="0" w:tplc="4FAE5076">
      <w:start w:val="1"/>
      <w:numFmt w:val="bullet"/>
      <w:lvlText w:val=""/>
      <w:lvlJc w:val="left"/>
      <w:pPr>
        <w:ind w:left="720" w:hanging="360"/>
      </w:pPr>
      <w:rPr>
        <w:rFonts w:ascii="Symbol" w:hAnsi="Symbol" w:cs="Symbol" w:hint="default"/>
        <w:sz w:val="18"/>
        <w:szCs w:val="18"/>
      </w:rPr>
    </w:lvl>
    <w:lvl w:ilvl="1" w:tplc="263E797E">
      <w:start w:val="1"/>
      <w:numFmt w:val="bullet"/>
      <w:lvlText w:val="o"/>
      <w:lvlJc w:val="left"/>
      <w:pPr>
        <w:ind w:left="1440" w:hanging="360"/>
      </w:pPr>
      <w:rPr>
        <w:rFonts w:ascii="Courier New" w:hAnsi="Courier New" w:cs="Courier New" w:hint="default"/>
      </w:rPr>
    </w:lvl>
    <w:lvl w:ilvl="2" w:tplc="66B6B4D6">
      <w:start w:val="1"/>
      <w:numFmt w:val="bullet"/>
      <w:lvlText w:val=""/>
      <w:lvlJc w:val="left"/>
      <w:pPr>
        <w:ind w:left="2160" w:hanging="360"/>
      </w:pPr>
      <w:rPr>
        <w:rFonts w:ascii="Wingdings" w:hAnsi="Wingdings" w:cs="Wingdings" w:hint="default"/>
      </w:rPr>
    </w:lvl>
    <w:lvl w:ilvl="3" w:tplc="2370F860">
      <w:start w:val="1"/>
      <w:numFmt w:val="bullet"/>
      <w:lvlText w:val=""/>
      <w:lvlJc w:val="left"/>
      <w:pPr>
        <w:ind w:left="2880" w:hanging="360"/>
      </w:pPr>
      <w:rPr>
        <w:rFonts w:ascii="Symbol" w:hAnsi="Symbol" w:cs="Symbol" w:hint="default"/>
      </w:rPr>
    </w:lvl>
    <w:lvl w:ilvl="4" w:tplc="207EDA18">
      <w:start w:val="1"/>
      <w:numFmt w:val="bullet"/>
      <w:lvlText w:val="o"/>
      <w:lvlJc w:val="left"/>
      <w:pPr>
        <w:ind w:left="3600" w:hanging="360"/>
      </w:pPr>
      <w:rPr>
        <w:rFonts w:ascii="Courier New" w:hAnsi="Courier New" w:cs="Courier New" w:hint="default"/>
      </w:rPr>
    </w:lvl>
    <w:lvl w:ilvl="5" w:tplc="7C66C2A6">
      <w:start w:val="1"/>
      <w:numFmt w:val="bullet"/>
      <w:lvlText w:val=""/>
      <w:lvlJc w:val="left"/>
      <w:pPr>
        <w:ind w:left="4320" w:hanging="360"/>
      </w:pPr>
      <w:rPr>
        <w:rFonts w:ascii="Wingdings" w:hAnsi="Wingdings" w:cs="Wingdings" w:hint="default"/>
      </w:rPr>
    </w:lvl>
    <w:lvl w:ilvl="6" w:tplc="D8F02A80">
      <w:start w:val="1"/>
      <w:numFmt w:val="bullet"/>
      <w:lvlText w:val=""/>
      <w:lvlJc w:val="left"/>
      <w:pPr>
        <w:ind w:left="5040" w:hanging="360"/>
      </w:pPr>
      <w:rPr>
        <w:rFonts w:ascii="Symbol" w:hAnsi="Symbol" w:cs="Symbol" w:hint="default"/>
      </w:rPr>
    </w:lvl>
    <w:lvl w:ilvl="7" w:tplc="D4AE90DA">
      <w:start w:val="1"/>
      <w:numFmt w:val="bullet"/>
      <w:lvlText w:val="o"/>
      <w:lvlJc w:val="left"/>
      <w:pPr>
        <w:ind w:left="5760" w:hanging="360"/>
      </w:pPr>
      <w:rPr>
        <w:rFonts w:ascii="Courier New" w:hAnsi="Courier New" w:cs="Courier New" w:hint="default"/>
      </w:rPr>
    </w:lvl>
    <w:lvl w:ilvl="8" w:tplc="781C59AC">
      <w:start w:val="1"/>
      <w:numFmt w:val="bullet"/>
      <w:lvlText w:val=""/>
      <w:lvlJc w:val="left"/>
      <w:pPr>
        <w:ind w:left="6480" w:hanging="360"/>
      </w:pPr>
      <w:rPr>
        <w:rFonts w:ascii="Wingdings" w:hAnsi="Wingdings" w:cs="Wingdings" w:hint="default"/>
      </w:rPr>
    </w:lvl>
  </w:abstractNum>
  <w:abstractNum w:abstractNumId="8" w15:restartNumberingAfterBreak="0">
    <w:nsid w:val="1134246D"/>
    <w:multiLevelType w:val="hybridMultilevel"/>
    <w:tmpl w:val="339C6906"/>
    <w:lvl w:ilvl="0" w:tplc="88940CDA">
      <w:start w:val="1"/>
      <w:numFmt w:val="bullet"/>
      <w:lvlText w:val=""/>
      <w:lvlJc w:val="left"/>
      <w:pPr>
        <w:ind w:left="720" w:hanging="360"/>
      </w:pPr>
      <w:rPr>
        <w:rFonts w:ascii="Symbol" w:hAnsi="Symbol" w:cs="Symbol" w:hint="default"/>
        <w:sz w:val="18"/>
        <w:szCs w:val="18"/>
      </w:rPr>
    </w:lvl>
    <w:lvl w:ilvl="1" w:tplc="612C72C8">
      <w:start w:val="1"/>
      <w:numFmt w:val="bullet"/>
      <w:lvlText w:val="o"/>
      <w:lvlJc w:val="left"/>
      <w:pPr>
        <w:ind w:left="1440" w:hanging="360"/>
      </w:pPr>
      <w:rPr>
        <w:rFonts w:ascii="Courier New" w:hAnsi="Courier New" w:cs="Courier New" w:hint="default"/>
      </w:rPr>
    </w:lvl>
    <w:lvl w:ilvl="2" w:tplc="E6341DAA">
      <w:start w:val="1"/>
      <w:numFmt w:val="bullet"/>
      <w:lvlText w:val=""/>
      <w:lvlJc w:val="left"/>
      <w:pPr>
        <w:ind w:left="2160" w:hanging="360"/>
      </w:pPr>
      <w:rPr>
        <w:rFonts w:ascii="Wingdings" w:hAnsi="Wingdings" w:cs="Wingdings" w:hint="default"/>
      </w:rPr>
    </w:lvl>
    <w:lvl w:ilvl="3" w:tplc="7AF8F540">
      <w:start w:val="1"/>
      <w:numFmt w:val="bullet"/>
      <w:lvlText w:val=""/>
      <w:lvlJc w:val="left"/>
      <w:pPr>
        <w:ind w:left="2880" w:hanging="360"/>
      </w:pPr>
      <w:rPr>
        <w:rFonts w:ascii="Symbol" w:hAnsi="Symbol" w:cs="Symbol" w:hint="default"/>
      </w:rPr>
    </w:lvl>
    <w:lvl w:ilvl="4" w:tplc="5338108C">
      <w:start w:val="1"/>
      <w:numFmt w:val="bullet"/>
      <w:lvlText w:val="o"/>
      <w:lvlJc w:val="left"/>
      <w:pPr>
        <w:ind w:left="3600" w:hanging="360"/>
      </w:pPr>
      <w:rPr>
        <w:rFonts w:ascii="Courier New" w:hAnsi="Courier New" w:cs="Courier New" w:hint="default"/>
      </w:rPr>
    </w:lvl>
    <w:lvl w:ilvl="5" w:tplc="2D8E2F74">
      <w:start w:val="1"/>
      <w:numFmt w:val="bullet"/>
      <w:lvlText w:val=""/>
      <w:lvlJc w:val="left"/>
      <w:pPr>
        <w:ind w:left="4320" w:hanging="360"/>
      </w:pPr>
      <w:rPr>
        <w:rFonts w:ascii="Wingdings" w:hAnsi="Wingdings" w:cs="Wingdings" w:hint="default"/>
      </w:rPr>
    </w:lvl>
    <w:lvl w:ilvl="6" w:tplc="D258FAD0">
      <w:start w:val="1"/>
      <w:numFmt w:val="bullet"/>
      <w:lvlText w:val=""/>
      <w:lvlJc w:val="left"/>
      <w:pPr>
        <w:ind w:left="5040" w:hanging="360"/>
      </w:pPr>
      <w:rPr>
        <w:rFonts w:ascii="Symbol" w:hAnsi="Symbol" w:cs="Symbol" w:hint="default"/>
      </w:rPr>
    </w:lvl>
    <w:lvl w:ilvl="7" w:tplc="C93EF114">
      <w:start w:val="1"/>
      <w:numFmt w:val="bullet"/>
      <w:lvlText w:val="o"/>
      <w:lvlJc w:val="left"/>
      <w:pPr>
        <w:ind w:left="5760" w:hanging="360"/>
      </w:pPr>
      <w:rPr>
        <w:rFonts w:ascii="Courier New" w:hAnsi="Courier New" w:cs="Courier New" w:hint="default"/>
      </w:rPr>
    </w:lvl>
    <w:lvl w:ilvl="8" w:tplc="420AF4DE">
      <w:start w:val="1"/>
      <w:numFmt w:val="bullet"/>
      <w:lvlText w:val=""/>
      <w:lvlJc w:val="left"/>
      <w:pPr>
        <w:ind w:left="6480" w:hanging="360"/>
      </w:pPr>
      <w:rPr>
        <w:rFonts w:ascii="Wingdings" w:hAnsi="Wingdings" w:cs="Wingdings" w:hint="default"/>
      </w:rPr>
    </w:lvl>
  </w:abstractNum>
  <w:abstractNum w:abstractNumId="9" w15:restartNumberingAfterBreak="0">
    <w:nsid w:val="118E35FD"/>
    <w:multiLevelType w:val="hybridMultilevel"/>
    <w:tmpl w:val="C7AEF9B0"/>
    <w:lvl w:ilvl="0" w:tplc="66A6572C">
      <w:start w:val="1"/>
      <w:numFmt w:val="bullet"/>
      <w:lvlText w:val=""/>
      <w:lvlJc w:val="left"/>
      <w:pPr>
        <w:ind w:left="720" w:hanging="360"/>
      </w:pPr>
      <w:rPr>
        <w:rFonts w:ascii="Symbol" w:hAnsi="Symbol" w:cs="Symbol" w:hint="default"/>
        <w:sz w:val="18"/>
        <w:szCs w:val="18"/>
      </w:rPr>
    </w:lvl>
    <w:lvl w:ilvl="1" w:tplc="C5248DF2">
      <w:start w:val="1"/>
      <w:numFmt w:val="bullet"/>
      <w:lvlText w:val="o"/>
      <w:lvlJc w:val="left"/>
      <w:pPr>
        <w:ind w:left="1440" w:hanging="360"/>
      </w:pPr>
      <w:rPr>
        <w:rFonts w:ascii="Courier New" w:hAnsi="Courier New" w:cs="Courier New" w:hint="default"/>
      </w:rPr>
    </w:lvl>
    <w:lvl w:ilvl="2" w:tplc="F6F6BC90">
      <w:start w:val="1"/>
      <w:numFmt w:val="bullet"/>
      <w:lvlText w:val=""/>
      <w:lvlJc w:val="left"/>
      <w:pPr>
        <w:ind w:left="2160" w:hanging="360"/>
      </w:pPr>
      <w:rPr>
        <w:rFonts w:ascii="Wingdings" w:hAnsi="Wingdings" w:cs="Wingdings" w:hint="default"/>
      </w:rPr>
    </w:lvl>
    <w:lvl w:ilvl="3" w:tplc="8EA4CA6E">
      <w:start w:val="1"/>
      <w:numFmt w:val="bullet"/>
      <w:lvlText w:val=""/>
      <w:lvlJc w:val="left"/>
      <w:pPr>
        <w:ind w:left="2880" w:hanging="360"/>
      </w:pPr>
      <w:rPr>
        <w:rFonts w:ascii="Symbol" w:hAnsi="Symbol" w:cs="Symbol" w:hint="default"/>
      </w:rPr>
    </w:lvl>
    <w:lvl w:ilvl="4" w:tplc="69F2C9A6">
      <w:start w:val="1"/>
      <w:numFmt w:val="bullet"/>
      <w:lvlText w:val="o"/>
      <w:lvlJc w:val="left"/>
      <w:pPr>
        <w:ind w:left="3600" w:hanging="360"/>
      </w:pPr>
      <w:rPr>
        <w:rFonts w:ascii="Courier New" w:hAnsi="Courier New" w:cs="Courier New" w:hint="default"/>
      </w:rPr>
    </w:lvl>
    <w:lvl w:ilvl="5" w:tplc="A482B082">
      <w:start w:val="1"/>
      <w:numFmt w:val="bullet"/>
      <w:lvlText w:val=""/>
      <w:lvlJc w:val="left"/>
      <w:pPr>
        <w:ind w:left="4320" w:hanging="360"/>
      </w:pPr>
      <w:rPr>
        <w:rFonts w:ascii="Wingdings" w:hAnsi="Wingdings" w:cs="Wingdings" w:hint="default"/>
      </w:rPr>
    </w:lvl>
    <w:lvl w:ilvl="6" w:tplc="115422F0">
      <w:start w:val="1"/>
      <w:numFmt w:val="bullet"/>
      <w:lvlText w:val=""/>
      <w:lvlJc w:val="left"/>
      <w:pPr>
        <w:ind w:left="5040" w:hanging="360"/>
      </w:pPr>
      <w:rPr>
        <w:rFonts w:ascii="Symbol" w:hAnsi="Symbol" w:cs="Symbol" w:hint="default"/>
      </w:rPr>
    </w:lvl>
    <w:lvl w:ilvl="7" w:tplc="9F68FABE">
      <w:start w:val="1"/>
      <w:numFmt w:val="bullet"/>
      <w:lvlText w:val="o"/>
      <w:lvlJc w:val="left"/>
      <w:pPr>
        <w:ind w:left="5760" w:hanging="360"/>
      </w:pPr>
      <w:rPr>
        <w:rFonts w:ascii="Courier New" w:hAnsi="Courier New" w:cs="Courier New" w:hint="default"/>
      </w:rPr>
    </w:lvl>
    <w:lvl w:ilvl="8" w:tplc="E4006408">
      <w:start w:val="1"/>
      <w:numFmt w:val="bullet"/>
      <w:lvlText w:val=""/>
      <w:lvlJc w:val="left"/>
      <w:pPr>
        <w:ind w:left="6480" w:hanging="360"/>
      </w:pPr>
      <w:rPr>
        <w:rFonts w:ascii="Wingdings" w:hAnsi="Wingdings" w:cs="Wingdings" w:hint="default"/>
      </w:rPr>
    </w:lvl>
  </w:abstractNum>
  <w:abstractNum w:abstractNumId="10" w15:restartNumberingAfterBreak="0">
    <w:nsid w:val="11B757EB"/>
    <w:multiLevelType w:val="hybridMultilevel"/>
    <w:tmpl w:val="FA74CB06"/>
    <w:lvl w:ilvl="0" w:tplc="29AAA5F4">
      <w:start w:val="1"/>
      <w:numFmt w:val="lowerRoman"/>
      <w:lvlText w:val="%1."/>
      <w:lvlJc w:val="right"/>
      <w:pPr>
        <w:ind w:left="720" w:hanging="360"/>
      </w:pPr>
      <w:rPr>
        <w:rFonts w:hint="default"/>
        <w:sz w:val="18"/>
        <w:szCs w:val="24"/>
      </w:rPr>
    </w:lvl>
    <w:lvl w:ilvl="1" w:tplc="DCA667A6">
      <w:start w:val="1"/>
      <w:numFmt w:val="bullet"/>
      <w:lvlText w:val="o"/>
      <w:lvlJc w:val="left"/>
      <w:pPr>
        <w:ind w:left="1440" w:hanging="360"/>
      </w:pPr>
      <w:rPr>
        <w:rFonts w:ascii="Courier New" w:hAnsi="Courier New" w:cs="Courier New" w:hint="default"/>
      </w:rPr>
    </w:lvl>
    <w:lvl w:ilvl="2" w:tplc="BFD27D98">
      <w:start w:val="1"/>
      <w:numFmt w:val="bullet"/>
      <w:lvlText w:val=""/>
      <w:lvlJc w:val="left"/>
      <w:pPr>
        <w:ind w:left="2160" w:hanging="360"/>
      </w:pPr>
      <w:rPr>
        <w:rFonts w:ascii="Wingdings" w:hAnsi="Wingdings" w:cs="Wingdings" w:hint="default"/>
      </w:rPr>
    </w:lvl>
    <w:lvl w:ilvl="3" w:tplc="9C2E3934">
      <w:start w:val="1"/>
      <w:numFmt w:val="bullet"/>
      <w:lvlText w:val=""/>
      <w:lvlJc w:val="left"/>
      <w:pPr>
        <w:ind w:left="2880" w:hanging="360"/>
      </w:pPr>
      <w:rPr>
        <w:rFonts w:ascii="Symbol" w:hAnsi="Symbol" w:cs="Symbol" w:hint="default"/>
      </w:rPr>
    </w:lvl>
    <w:lvl w:ilvl="4" w:tplc="CB4EF0FE">
      <w:start w:val="1"/>
      <w:numFmt w:val="bullet"/>
      <w:lvlText w:val="o"/>
      <w:lvlJc w:val="left"/>
      <w:pPr>
        <w:ind w:left="3600" w:hanging="360"/>
      </w:pPr>
      <w:rPr>
        <w:rFonts w:ascii="Courier New" w:hAnsi="Courier New" w:cs="Courier New" w:hint="default"/>
      </w:rPr>
    </w:lvl>
    <w:lvl w:ilvl="5" w:tplc="E19CD816">
      <w:start w:val="1"/>
      <w:numFmt w:val="bullet"/>
      <w:lvlText w:val=""/>
      <w:lvlJc w:val="left"/>
      <w:pPr>
        <w:ind w:left="4320" w:hanging="360"/>
      </w:pPr>
      <w:rPr>
        <w:rFonts w:ascii="Wingdings" w:hAnsi="Wingdings" w:cs="Wingdings" w:hint="default"/>
      </w:rPr>
    </w:lvl>
    <w:lvl w:ilvl="6" w:tplc="63925D70">
      <w:start w:val="1"/>
      <w:numFmt w:val="bullet"/>
      <w:lvlText w:val=""/>
      <w:lvlJc w:val="left"/>
      <w:pPr>
        <w:ind w:left="5040" w:hanging="360"/>
      </w:pPr>
      <w:rPr>
        <w:rFonts w:ascii="Symbol" w:hAnsi="Symbol" w:cs="Symbol" w:hint="default"/>
      </w:rPr>
    </w:lvl>
    <w:lvl w:ilvl="7" w:tplc="0E1A526E">
      <w:start w:val="1"/>
      <w:numFmt w:val="bullet"/>
      <w:lvlText w:val="o"/>
      <w:lvlJc w:val="left"/>
      <w:pPr>
        <w:ind w:left="5760" w:hanging="360"/>
      </w:pPr>
      <w:rPr>
        <w:rFonts w:ascii="Courier New" w:hAnsi="Courier New" w:cs="Courier New" w:hint="default"/>
      </w:rPr>
    </w:lvl>
    <w:lvl w:ilvl="8" w:tplc="B8AE9710">
      <w:start w:val="1"/>
      <w:numFmt w:val="bullet"/>
      <w:lvlText w:val=""/>
      <w:lvlJc w:val="left"/>
      <w:pPr>
        <w:ind w:left="6480" w:hanging="360"/>
      </w:pPr>
      <w:rPr>
        <w:rFonts w:ascii="Wingdings" w:hAnsi="Wingdings" w:cs="Wingdings" w:hint="default"/>
      </w:rPr>
    </w:lvl>
  </w:abstractNum>
  <w:abstractNum w:abstractNumId="11" w15:restartNumberingAfterBreak="0">
    <w:nsid w:val="12BC5F90"/>
    <w:multiLevelType w:val="hybridMultilevel"/>
    <w:tmpl w:val="A66E38AA"/>
    <w:lvl w:ilvl="0" w:tplc="489A9DCC">
      <w:start w:val="1"/>
      <w:numFmt w:val="bullet"/>
      <w:lvlText w:val=""/>
      <w:lvlJc w:val="left"/>
      <w:pPr>
        <w:ind w:left="720" w:hanging="360"/>
      </w:pPr>
      <w:rPr>
        <w:rFonts w:ascii="Symbol" w:hAnsi="Symbol" w:cs="Symbol" w:hint="default"/>
        <w:sz w:val="18"/>
        <w:szCs w:val="18"/>
      </w:rPr>
    </w:lvl>
    <w:lvl w:ilvl="1" w:tplc="2BC4812A">
      <w:start w:val="1"/>
      <w:numFmt w:val="bullet"/>
      <w:lvlText w:val="o"/>
      <w:lvlJc w:val="left"/>
      <w:pPr>
        <w:ind w:left="1440" w:hanging="360"/>
      </w:pPr>
      <w:rPr>
        <w:rFonts w:ascii="Courier New" w:hAnsi="Courier New" w:cs="Courier New" w:hint="default"/>
      </w:rPr>
    </w:lvl>
    <w:lvl w:ilvl="2" w:tplc="D1345C44">
      <w:start w:val="1"/>
      <w:numFmt w:val="bullet"/>
      <w:lvlText w:val=""/>
      <w:lvlJc w:val="left"/>
      <w:pPr>
        <w:ind w:left="2160" w:hanging="360"/>
      </w:pPr>
      <w:rPr>
        <w:rFonts w:ascii="Wingdings" w:hAnsi="Wingdings" w:cs="Wingdings" w:hint="default"/>
      </w:rPr>
    </w:lvl>
    <w:lvl w:ilvl="3" w:tplc="EFA63932">
      <w:start w:val="1"/>
      <w:numFmt w:val="bullet"/>
      <w:lvlText w:val=""/>
      <w:lvlJc w:val="left"/>
      <w:pPr>
        <w:ind w:left="2880" w:hanging="360"/>
      </w:pPr>
      <w:rPr>
        <w:rFonts w:ascii="Symbol" w:hAnsi="Symbol" w:cs="Symbol" w:hint="default"/>
      </w:rPr>
    </w:lvl>
    <w:lvl w:ilvl="4" w:tplc="94DA0872">
      <w:start w:val="1"/>
      <w:numFmt w:val="bullet"/>
      <w:lvlText w:val="o"/>
      <w:lvlJc w:val="left"/>
      <w:pPr>
        <w:ind w:left="3600" w:hanging="360"/>
      </w:pPr>
      <w:rPr>
        <w:rFonts w:ascii="Courier New" w:hAnsi="Courier New" w:cs="Courier New" w:hint="default"/>
      </w:rPr>
    </w:lvl>
    <w:lvl w:ilvl="5" w:tplc="713C8D10">
      <w:start w:val="1"/>
      <w:numFmt w:val="bullet"/>
      <w:lvlText w:val=""/>
      <w:lvlJc w:val="left"/>
      <w:pPr>
        <w:ind w:left="4320" w:hanging="360"/>
      </w:pPr>
      <w:rPr>
        <w:rFonts w:ascii="Wingdings" w:hAnsi="Wingdings" w:cs="Wingdings" w:hint="default"/>
      </w:rPr>
    </w:lvl>
    <w:lvl w:ilvl="6" w:tplc="246ED6FE">
      <w:start w:val="1"/>
      <w:numFmt w:val="bullet"/>
      <w:lvlText w:val=""/>
      <w:lvlJc w:val="left"/>
      <w:pPr>
        <w:ind w:left="5040" w:hanging="360"/>
      </w:pPr>
      <w:rPr>
        <w:rFonts w:ascii="Symbol" w:hAnsi="Symbol" w:cs="Symbol" w:hint="default"/>
      </w:rPr>
    </w:lvl>
    <w:lvl w:ilvl="7" w:tplc="683AFCA0">
      <w:start w:val="1"/>
      <w:numFmt w:val="bullet"/>
      <w:lvlText w:val="o"/>
      <w:lvlJc w:val="left"/>
      <w:pPr>
        <w:ind w:left="5760" w:hanging="360"/>
      </w:pPr>
      <w:rPr>
        <w:rFonts w:ascii="Courier New" w:hAnsi="Courier New" w:cs="Courier New" w:hint="default"/>
      </w:rPr>
    </w:lvl>
    <w:lvl w:ilvl="8" w:tplc="4FDE8F7C">
      <w:start w:val="1"/>
      <w:numFmt w:val="bullet"/>
      <w:lvlText w:val=""/>
      <w:lvlJc w:val="left"/>
      <w:pPr>
        <w:ind w:left="6480" w:hanging="360"/>
      </w:pPr>
      <w:rPr>
        <w:rFonts w:ascii="Wingdings" w:hAnsi="Wingdings" w:cs="Wingdings" w:hint="default"/>
      </w:rPr>
    </w:lvl>
  </w:abstractNum>
  <w:abstractNum w:abstractNumId="12" w15:restartNumberingAfterBreak="0">
    <w:nsid w:val="14425957"/>
    <w:multiLevelType w:val="hybridMultilevel"/>
    <w:tmpl w:val="4F24A74E"/>
    <w:lvl w:ilvl="0" w:tplc="FB9ADE4E">
      <w:start w:val="1"/>
      <w:numFmt w:val="bullet"/>
      <w:lvlText w:val=""/>
      <w:lvlJc w:val="left"/>
      <w:pPr>
        <w:ind w:left="720" w:hanging="360"/>
      </w:pPr>
      <w:rPr>
        <w:rFonts w:ascii="Symbol" w:hAnsi="Symbol" w:cs="Symbol" w:hint="default"/>
        <w:sz w:val="18"/>
        <w:szCs w:val="18"/>
      </w:rPr>
    </w:lvl>
    <w:lvl w:ilvl="1" w:tplc="0BC25112">
      <w:start w:val="1"/>
      <w:numFmt w:val="bullet"/>
      <w:lvlText w:val="o"/>
      <w:lvlJc w:val="left"/>
      <w:pPr>
        <w:ind w:left="1440" w:hanging="360"/>
      </w:pPr>
      <w:rPr>
        <w:rFonts w:ascii="Courier New" w:hAnsi="Courier New" w:cs="Courier New" w:hint="default"/>
      </w:rPr>
    </w:lvl>
    <w:lvl w:ilvl="2" w:tplc="70CA71E4">
      <w:start w:val="1"/>
      <w:numFmt w:val="bullet"/>
      <w:lvlText w:val=""/>
      <w:lvlJc w:val="left"/>
      <w:pPr>
        <w:ind w:left="2160" w:hanging="360"/>
      </w:pPr>
      <w:rPr>
        <w:rFonts w:ascii="Wingdings" w:hAnsi="Wingdings" w:cs="Wingdings" w:hint="default"/>
      </w:rPr>
    </w:lvl>
    <w:lvl w:ilvl="3" w:tplc="ACDABF4C">
      <w:start w:val="1"/>
      <w:numFmt w:val="bullet"/>
      <w:lvlText w:val=""/>
      <w:lvlJc w:val="left"/>
      <w:pPr>
        <w:ind w:left="2880" w:hanging="360"/>
      </w:pPr>
      <w:rPr>
        <w:rFonts w:ascii="Symbol" w:hAnsi="Symbol" w:cs="Symbol" w:hint="default"/>
      </w:rPr>
    </w:lvl>
    <w:lvl w:ilvl="4" w:tplc="78C0021C">
      <w:start w:val="1"/>
      <w:numFmt w:val="bullet"/>
      <w:lvlText w:val="o"/>
      <w:lvlJc w:val="left"/>
      <w:pPr>
        <w:ind w:left="3600" w:hanging="360"/>
      </w:pPr>
      <w:rPr>
        <w:rFonts w:ascii="Courier New" w:hAnsi="Courier New" w:cs="Courier New" w:hint="default"/>
      </w:rPr>
    </w:lvl>
    <w:lvl w:ilvl="5" w:tplc="529804FE">
      <w:start w:val="1"/>
      <w:numFmt w:val="bullet"/>
      <w:lvlText w:val=""/>
      <w:lvlJc w:val="left"/>
      <w:pPr>
        <w:ind w:left="4320" w:hanging="360"/>
      </w:pPr>
      <w:rPr>
        <w:rFonts w:ascii="Wingdings" w:hAnsi="Wingdings" w:cs="Wingdings" w:hint="default"/>
      </w:rPr>
    </w:lvl>
    <w:lvl w:ilvl="6" w:tplc="F93C07C6">
      <w:start w:val="1"/>
      <w:numFmt w:val="bullet"/>
      <w:lvlText w:val=""/>
      <w:lvlJc w:val="left"/>
      <w:pPr>
        <w:ind w:left="5040" w:hanging="360"/>
      </w:pPr>
      <w:rPr>
        <w:rFonts w:ascii="Symbol" w:hAnsi="Symbol" w:cs="Symbol" w:hint="default"/>
      </w:rPr>
    </w:lvl>
    <w:lvl w:ilvl="7" w:tplc="71763934">
      <w:start w:val="1"/>
      <w:numFmt w:val="bullet"/>
      <w:lvlText w:val="o"/>
      <w:lvlJc w:val="left"/>
      <w:pPr>
        <w:ind w:left="5760" w:hanging="360"/>
      </w:pPr>
      <w:rPr>
        <w:rFonts w:ascii="Courier New" w:hAnsi="Courier New" w:cs="Courier New" w:hint="default"/>
      </w:rPr>
    </w:lvl>
    <w:lvl w:ilvl="8" w:tplc="E5A0EA9E">
      <w:start w:val="1"/>
      <w:numFmt w:val="bullet"/>
      <w:lvlText w:val=""/>
      <w:lvlJc w:val="left"/>
      <w:pPr>
        <w:ind w:left="6480" w:hanging="360"/>
      </w:pPr>
      <w:rPr>
        <w:rFonts w:ascii="Wingdings" w:hAnsi="Wingdings" w:cs="Wingdings" w:hint="default"/>
      </w:rPr>
    </w:lvl>
  </w:abstractNum>
  <w:abstractNum w:abstractNumId="13" w15:restartNumberingAfterBreak="0">
    <w:nsid w:val="14E71D9C"/>
    <w:multiLevelType w:val="hybridMultilevel"/>
    <w:tmpl w:val="436E3A1E"/>
    <w:lvl w:ilvl="0" w:tplc="982C66E8">
      <w:start w:val="3"/>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F65CB0"/>
    <w:multiLevelType w:val="hybridMultilevel"/>
    <w:tmpl w:val="222070A2"/>
    <w:lvl w:ilvl="0" w:tplc="7F30C408">
      <w:start w:val="1"/>
      <w:numFmt w:val="bullet"/>
      <w:lvlText w:val=""/>
      <w:lvlJc w:val="left"/>
      <w:pPr>
        <w:ind w:left="720" w:hanging="360"/>
      </w:pPr>
      <w:rPr>
        <w:rFonts w:ascii="Symbol" w:hAnsi="Symbol" w:cs="Symbol" w:hint="default"/>
        <w:sz w:val="18"/>
        <w:szCs w:val="18"/>
      </w:rPr>
    </w:lvl>
    <w:lvl w:ilvl="1" w:tplc="DF94B4CA">
      <w:start w:val="1"/>
      <w:numFmt w:val="bullet"/>
      <w:lvlText w:val="o"/>
      <w:lvlJc w:val="left"/>
      <w:pPr>
        <w:ind w:left="1440" w:hanging="360"/>
      </w:pPr>
      <w:rPr>
        <w:rFonts w:ascii="Courier New" w:hAnsi="Courier New" w:cs="Courier New" w:hint="default"/>
      </w:rPr>
    </w:lvl>
    <w:lvl w:ilvl="2" w:tplc="1B3C24CA">
      <w:start w:val="1"/>
      <w:numFmt w:val="bullet"/>
      <w:lvlText w:val=""/>
      <w:lvlJc w:val="left"/>
      <w:pPr>
        <w:ind w:left="2160" w:hanging="360"/>
      </w:pPr>
      <w:rPr>
        <w:rFonts w:ascii="Wingdings" w:hAnsi="Wingdings" w:cs="Wingdings" w:hint="default"/>
      </w:rPr>
    </w:lvl>
    <w:lvl w:ilvl="3" w:tplc="9DEC0036">
      <w:start w:val="1"/>
      <w:numFmt w:val="bullet"/>
      <w:lvlText w:val=""/>
      <w:lvlJc w:val="left"/>
      <w:pPr>
        <w:ind w:left="2880" w:hanging="360"/>
      </w:pPr>
      <w:rPr>
        <w:rFonts w:ascii="Symbol" w:hAnsi="Symbol" w:cs="Symbol" w:hint="default"/>
      </w:rPr>
    </w:lvl>
    <w:lvl w:ilvl="4" w:tplc="5FFA6310">
      <w:start w:val="1"/>
      <w:numFmt w:val="bullet"/>
      <w:lvlText w:val="o"/>
      <w:lvlJc w:val="left"/>
      <w:pPr>
        <w:ind w:left="3600" w:hanging="360"/>
      </w:pPr>
      <w:rPr>
        <w:rFonts w:ascii="Courier New" w:hAnsi="Courier New" w:cs="Courier New" w:hint="default"/>
      </w:rPr>
    </w:lvl>
    <w:lvl w:ilvl="5" w:tplc="E45407F8">
      <w:start w:val="1"/>
      <w:numFmt w:val="bullet"/>
      <w:lvlText w:val=""/>
      <w:lvlJc w:val="left"/>
      <w:pPr>
        <w:ind w:left="4320" w:hanging="360"/>
      </w:pPr>
      <w:rPr>
        <w:rFonts w:ascii="Wingdings" w:hAnsi="Wingdings" w:cs="Wingdings" w:hint="default"/>
      </w:rPr>
    </w:lvl>
    <w:lvl w:ilvl="6" w:tplc="202EFC50">
      <w:start w:val="1"/>
      <w:numFmt w:val="bullet"/>
      <w:lvlText w:val=""/>
      <w:lvlJc w:val="left"/>
      <w:pPr>
        <w:ind w:left="5040" w:hanging="360"/>
      </w:pPr>
      <w:rPr>
        <w:rFonts w:ascii="Symbol" w:hAnsi="Symbol" w:cs="Symbol" w:hint="default"/>
      </w:rPr>
    </w:lvl>
    <w:lvl w:ilvl="7" w:tplc="1A64B312">
      <w:start w:val="1"/>
      <w:numFmt w:val="bullet"/>
      <w:lvlText w:val="o"/>
      <w:lvlJc w:val="left"/>
      <w:pPr>
        <w:ind w:left="5760" w:hanging="360"/>
      </w:pPr>
      <w:rPr>
        <w:rFonts w:ascii="Courier New" w:hAnsi="Courier New" w:cs="Courier New" w:hint="default"/>
      </w:rPr>
    </w:lvl>
    <w:lvl w:ilvl="8" w:tplc="562AFC0E">
      <w:start w:val="1"/>
      <w:numFmt w:val="bullet"/>
      <w:lvlText w:val=""/>
      <w:lvlJc w:val="left"/>
      <w:pPr>
        <w:ind w:left="6480" w:hanging="360"/>
      </w:pPr>
      <w:rPr>
        <w:rFonts w:ascii="Wingdings" w:hAnsi="Wingdings" w:cs="Wingdings" w:hint="default"/>
      </w:rPr>
    </w:lvl>
  </w:abstractNum>
  <w:abstractNum w:abstractNumId="15" w15:restartNumberingAfterBreak="0">
    <w:nsid w:val="17D046F3"/>
    <w:multiLevelType w:val="hybridMultilevel"/>
    <w:tmpl w:val="6090C98E"/>
    <w:lvl w:ilvl="0" w:tplc="F4BA1A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96F7985"/>
    <w:multiLevelType w:val="hybridMultilevel"/>
    <w:tmpl w:val="76FE90CE"/>
    <w:lvl w:ilvl="0" w:tplc="D402FBD4">
      <w:start w:val="1"/>
      <w:numFmt w:val="bullet"/>
      <w:lvlText w:val=""/>
      <w:lvlJc w:val="left"/>
      <w:pPr>
        <w:ind w:left="720" w:hanging="360"/>
      </w:pPr>
      <w:rPr>
        <w:rFonts w:ascii="Symbol" w:hAnsi="Symbol" w:cs="Symbol" w:hint="default"/>
        <w:sz w:val="18"/>
        <w:szCs w:val="18"/>
      </w:rPr>
    </w:lvl>
    <w:lvl w:ilvl="1" w:tplc="A73088F0">
      <w:start w:val="1"/>
      <w:numFmt w:val="bullet"/>
      <w:lvlText w:val="o"/>
      <w:lvlJc w:val="left"/>
      <w:pPr>
        <w:ind w:left="1440" w:hanging="360"/>
      </w:pPr>
      <w:rPr>
        <w:rFonts w:ascii="Courier New" w:hAnsi="Courier New" w:cs="Courier New" w:hint="default"/>
      </w:rPr>
    </w:lvl>
    <w:lvl w:ilvl="2" w:tplc="FE06EC30">
      <w:start w:val="1"/>
      <w:numFmt w:val="bullet"/>
      <w:lvlText w:val=""/>
      <w:lvlJc w:val="left"/>
      <w:pPr>
        <w:ind w:left="2160" w:hanging="360"/>
      </w:pPr>
      <w:rPr>
        <w:rFonts w:ascii="Wingdings" w:hAnsi="Wingdings" w:cs="Wingdings" w:hint="default"/>
      </w:rPr>
    </w:lvl>
    <w:lvl w:ilvl="3" w:tplc="92309FEC">
      <w:start w:val="1"/>
      <w:numFmt w:val="bullet"/>
      <w:lvlText w:val=""/>
      <w:lvlJc w:val="left"/>
      <w:pPr>
        <w:ind w:left="2880" w:hanging="360"/>
      </w:pPr>
      <w:rPr>
        <w:rFonts w:ascii="Symbol" w:hAnsi="Symbol" w:cs="Symbol" w:hint="default"/>
      </w:rPr>
    </w:lvl>
    <w:lvl w:ilvl="4" w:tplc="CD969962">
      <w:start w:val="1"/>
      <w:numFmt w:val="bullet"/>
      <w:lvlText w:val="o"/>
      <w:lvlJc w:val="left"/>
      <w:pPr>
        <w:ind w:left="3600" w:hanging="360"/>
      </w:pPr>
      <w:rPr>
        <w:rFonts w:ascii="Courier New" w:hAnsi="Courier New" w:cs="Courier New" w:hint="default"/>
      </w:rPr>
    </w:lvl>
    <w:lvl w:ilvl="5" w:tplc="E1D2E076">
      <w:start w:val="1"/>
      <w:numFmt w:val="bullet"/>
      <w:lvlText w:val=""/>
      <w:lvlJc w:val="left"/>
      <w:pPr>
        <w:ind w:left="4320" w:hanging="360"/>
      </w:pPr>
      <w:rPr>
        <w:rFonts w:ascii="Wingdings" w:hAnsi="Wingdings" w:cs="Wingdings" w:hint="default"/>
      </w:rPr>
    </w:lvl>
    <w:lvl w:ilvl="6" w:tplc="C6C61554">
      <w:start w:val="1"/>
      <w:numFmt w:val="bullet"/>
      <w:lvlText w:val=""/>
      <w:lvlJc w:val="left"/>
      <w:pPr>
        <w:ind w:left="5040" w:hanging="360"/>
      </w:pPr>
      <w:rPr>
        <w:rFonts w:ascii="Symbol" w:hAnsi="Symbol" w:cs="Symbol" w:hint="default"/>
      </w:rPr>
    </w:lvl>
    <w:lvl w:ilvl="7" w:tplc="8BB29062">
      <w:start w:val="1"/>
      <w:numFmt w:val="bullet"/>
      <w:lvlText w:val="o"/>
      <w:lvlJc w:val="left"/>
      <w:pPr>
        <w:ind w:left="5760" w:hanging="360"/>
      </w:pPr>
      <w:rPr>
        <w:rFonts w:ascii="Courier New" w:hAnsi="Courier New" w:cs="Courier New" w:hint="default"/>
      </w:rPr>
    </w:lvl>
    <w:lvl w:ilvl="8" w:tplc="9DD0CB12">
      <w:start w:val="1"/>
      <w:numFmt w:val="bullet"/>
      <w:lvlText w:val=""/>
      <w:lvlJc w:val="left"/>
      <w:pPr>
        <w:ind w:left="6480" w:hanging="360"/>
      </w:pPr>
      <w:rPr>
        <w:rFonts w:ascii="Wingdings" w:hAnsi="Wingdings" w:cs="Wingdings" w:hint="default"/>
      </w:rPr>
    </w:lvl>
  </w:abstractNum>
  <w:abstractNum w:abstractNumId="18" w15:restartNumberingAfterBreak="0">
    <w:nsid w:val="1B43015F"/>
    <w:multiLevelType w:val="hybridMultilevel"/>
    <w:tmpl w:val="A6083474"/>
    <w:lvl w:ilvl="0" w:tplc="C3B0D606">
      <w:start w:val="1"/>
      <w:numFmt w:val="bullet"/>
      <w:lvlText w:val=""/>
      <w:lvlJc w:val="left"/>
      <w:pPr>
        <w:ind w:left="720" w:hanging="360"/>
      </w:pPr>
      <w:rPr>
        <w:rFonts w:ascii="Symbol" w:hAnsi="Symbol" w:cs="Symbol" w:hint="default"/>
        <w:sz w:val="18"/>
        <w:szCs w:val="18"/>
      </w:rPr>
    </w:lvl>
    <w:lvl w:ilvl="1" w:tplc="58C8542E">
      <w:start w:val="1"/>
      <w:numFmt w:val="bullet"/>
      <w:lvlText w:val="o"/>
      <w:lvlJc w:val="left"/>
      <w:pPr>
        <w:ind w:left="1440" w:hanging="360"/>
      </w:pPr>
      <w:rPr>
        <w:rFonts w:ascii="Courier New" w:hAnsi="Courier New" w:cs="Courier New" w:hint="default"/>
      </w:rPr>
    </w:lvl>
    <w:lvl w:ilvl="2" w:tplc="D0AA90C2">
      <w:start w:val="1"/>
      <w:numFmt w:val="bullet"/>
      <w:lvlText w:val=""/>
      <w:lvlJc w:val="left"/>
      <w:pPr>
        <w:ind w:left="2160" w:hanging="360"/>
      </w:pPr>
      <w:rPr>
        <w:rFonts w:ascii="Wingdings" w:hAnsi="Wingdings" w:cs="Wingdings" w:hint="default"/>
      </w:rPr>
    </w:lvl>
    <w:lvl w:ilvl="3" w:tplc="FF82E376">
      <w:start w:val="1"/>
      <w:numFmt w:val="bullet"/>
      <w:lvlText w:val=""/>
      <w:lvlJc w:val="left"/>
      <w:pPr>
        <w:ind w:left="2880" w:hanging="360"/>
      </w:pPr>
      <w:rPr>
        <w:rFonts w:ascii="Symbol" w:hAnsi="Symbol" w:cs="Symbol" w:hint="default"/>
      </w:rPr>
    </w:lvl>
    <w:lvl w:ilvl="4" w:tplc="BE22C346">
      <w:start w:val="1"/>
      <w:numFmt w:val="bullet"/>
      <w:lvlText w:val="o"/>
      <w:lvlJc w:val="left"/>
      <w:pPr>
        <w:ind w:left="3600" w:hanging="360"/>
      </w:pPr>
      <w:rPr>
        <w:rFonts w:ascii="Courier New" w:hAnsi="Courier New" w:cs="Courier New" w:hint="default"/>
      </w:rPr>
    </w:lvl>
    <w:lvl w:ilvl="5" w:tplc="FCC011EE">
      <w:start w:val="1"/>
      <w:numFmt w:val="bullet"/>
      <w:lvlText w:val=""/>
      <w:lvlJc w:val="left"/>
      <w:pPr>
        <w:ind w:left="4320" w:hanging="360"/>
      </w:pPr>
      <w:rPr>
        <w:rFonts w:ascii="Wingdings" w:hAnsi="Wingdings" w:cs="Wingdings" w:hint="default"/>
      </w:rPr>
    </w:lvl>
    <w:lvl w:ilvl="6" w:tplc="13B6AEAC">
      <w:start w:val="1"/>
      <w:numFmt w:val="bullet"/>
      <w:lvlText w:val=""/>
      <w:lvlJc w:val="left"/>
      <w:pPr>
        <w:ind w:left="5040" w:hanging="360"/>
      </w:pPr>
      <w:rPr>
        <w:rFonts w:ascii="Symbol" w:hAnsi="Symbol" w:cs="Symbol" w:hint="default"/>
      </w:rPr>
    </w:lvl>
    <w:lvl w:ilvl="7" w:tplc="7080827A">
      <w:start w:val="1"/>
      <w:numFmt w:val="bullet"/>
      <w:lvlText w:val="o"/>
      <w:lvlJc w:val="left"/>
      <w:pPr>
        <w:ind w:left="5760" w:hanging="360"/>
      </w:pPr>
      <w:rPr>
        <w:rFonts w:ascii="Courier New" w:hAnsi="Courier New" w:cs="Courier New" w:hint="default"/>
      </w:rPr>
    </w:lvl>
    <w:lvl w:ilvl="8" w:tplc="E89C6574">
      <w:start w:val="1"/>
      <w:numFmt w:val="bullet"/>
      <w:lvlText w:val=""/>
      <w:lvlJc w:val="left"/>
      <w:pPr>
        <w:ind w:left="6480" w:hanging="360"/>
      </w:pPr>
      <w:rPr>
        <w:rFonts w:ascii="Wingdings" w:hAnsi="Wingdings" w:cs="Wingdings" w:hint="default"/>
      </w:rPr>
    </w:lvl>
  </w:abstractNum>
  <w:abstractNum w:abstractNumId="19" w15:restartNumberingAfterBreak="0">
    <w:nsid w:val="1BEC688C"/>
    <w:multiLevelType w:val="hybridMultilevel"/>
    <w:tmpl w:val="E0C8E080"/>
    <w:lvl w:ilvl="0" w:tplc="0424001B">
      <w:start w:val="1"/>
      <w:numFmt w:val="lowerRoman"/>
      <w:lvlText w:val="%1."/>
      <w:lvlJc w:val="right"/>
      <w:pPr>
        <w:ind w:left="720" w:hanging="360"/>
      </w:pPr>
      <w:rPr>
        <w:rFonts w:hint="default"/>
        <w:sz w:val="18"/>
        <w:szCs w:val="18"/>
      </w:rPr>
    </w:lvl>
    <w:lvl w:ilvl="1" w:tplc="F0963022">
      <w:start w:val="1"/>
      <w:numFmt w:val="bullet"/>
      <w:lvlText w:val="o"/>
      <w:lvlJc w:val="left"/>
      <w:pPr>
        <w:ind w:left="1440" w:hanging="360"/>
      </w:pPr>
      <w:rPr>
        <w:rFonts w:ascii="Courier New" w:hAnsi="Courier New" w:cs="Courier New" w:hint="default"/>
      </w:rPr>
    </w:lvl>
    <w:lvl w:ilvl="2" w:tplc="FD3EE3C6">
      <w:start w:val="1"/>
      <w:numFmt w:val="bullet"/>
      <w:lvlText w:val=""/>
      <w:lvlJc w:val="left"/>
      <w:pPr>
        <w:ind w:left="2160" w:hanging="360"/>
      </w:pPr>
      <w:rPr>
        <w:rFonts w:ascii="Wingdings" w:hAnsi="Wingdings" w:cs="Wingdings" w:hint="default"/>
      </w:rPr>
    </w:lvl>
    <w:lvl w:ilvl="3" w:tplc="BC0A674A">
      <w:start w:val="1"/>
      <w:numFmt w:val="bullet"/>
      <w:lvlText w:val=""/>
      <w:lvlJc w:val="left"/>
      <w:pPr>
        <w:ind w:left="2880" w:hanging="360"/>
      </w:pPr>
      <w:rPr>
        <w:rFonts w:ascii="Symbol" w:hAnsi="Symbol" w:cs="Symbol" w:hint="default"/>
      </w:rPr>
    </w:lvl>
    <w:lvl w:ilvl="4" w:tplc="F4947DBE">
      <w:start w:val="1"/>
      <w:numFmt w:val="bullet"/>
      <w:lvlText w:val="o"/>
      <w:lvlJc w:val="left"/>
      <w:pPr>
        <w:ind w:left="3600" w:hanging="360"/>
      </w:pPr>
      <w:rPr>
        <w:rFonts w:ascii="Courier New" w:hAnsi="Courier New" w:cs="Courier New" w:hint="default"/>
      </w:rPr>
    </w:lvl>
    <w:lvl w:ilvl="5" w:tplc="79483740">
      <w:start w:val="1"/>
      <w:numFmt w:val="bullet"/>
      <w:lvlText w:val=""/>
      <w:lvlJc w:val="left"/>
      <w:pPr>
        <w:ind w:left="4320" w:hanging="360"/>
      </w:pPr>
      <w:rPr>
        <w:rFonts w:ascii="Wingdings" w:hAnsi="Wingdings" w:cs="Wingdings" w:hint="default"/>
      </w:rPr>
    </w:lvl>
    <w:lvl w:ilvl="6" w:tplc="E7125ED2">
      <w:start w:val="1"/>
      <w:numFmt w:val="bullet"/>
      <w:lvlText w:val=""/>
      <w:lvlJc w:val="left"/>
      <w:pPr>
        <w:ind w:left="5040" w:hanging="360"/>
      </w:pPr>
      <w:rPr>
        <w:rFonts w:ascii="Symbol" w:hAnsi="Symbol" w:cs="Symbol" w:hint="default"/>
      </w:rPr>
    </w:lvl>
    <w:lvl w:ilvl="7" w:tplc="3D5C6396">
      <w:start w:val="1"/>
      <w:numFmt w:val="bullet"/>
      <w:lvlText w:val="o"/>
      <w:lvlJc w:val="left"/>
      <w:pPr>
        <w:ind w:left="5760" w:hanging="360"/>
      </w:pPr>
      <w:rPr>
        <w:rFonts w:ascii="Courier New" w:hAnsi="Courier New" w:cs="Courier New" w:hint="default"/>
      </w:rPr>
    </w:lvl>
    <w:lvl w:ilvl="8" w:tplc="F8FEB538">
      <w:start w:val="1"/>
      <w:numFmt w:val="bullet"/>
      <w:lvlText w:val=""/>
      <w:lvlJc w:val="left"/>
      <w:pPr>
        <w:ind w:left="6480" w:hanging="360"/>
      </w:pPr>
      <w:rPr>
        <w:rFonts w:ascii="Wingdings" w:hAnsi="Wingdings" w:cs="Wingdings" w:hint="default"/>
      </w:rPr>
    </w:lvl>
  </w:abstractNum>
  <w:abstractNum w:abstractNumId="20" w15:restartNumberingAfterBreak="0">
    <w:nsid w:val="1D0B73B7"/>
    <w:multiLevelType w:val="hybridMultilevel"/>
    <w:tmpl w:val="E608662E"/>
    <w:lvl w:ilvl="0" w:tplc="9286BA2C">
      <w:start w:val="1"/>
      <w:numFmt w:val="bullet"/>
      <w:lvlText w:val=""/>
      <w:lvlJc w:val="left"/>
      <w:pPr>
        <w:ind w:left="720" w:hanging="360"/>
      </w:pPr>
      <w:rPr>
        <w:rFonts w:ascii="Symbol" w:hAnsi="Symbol" w:cs="Symbol" w:hint="default"/>
        <w:sz w:val="18"/>
        <w:szCs w:val="18"/>
      </w:rPr>
    </w:lvl>
    <w:lvl w:ilvl="1" w:tplc="CAAA7B30">
      <w:start w:val="1"/>
      <w:numFmt w:val="bullet"/>
      <w:lvlText w:val="o"/>
      <w:lvlJc w:val="left"/>
      <w:pPr>
        <w:ind w:left="1440" w:hanging="360"/>
      </w:pPr>
      <w:rPr>
        <w:rFonts w:ascii="Courier New" w:hAnsi="Courier New" w:cs="Courier New" w:hint="default"/>
      </w:rPr>
    </w:lvl>
    <w:lvl w:ilvl="2" w:tplc="86F27BA8">
      <w:start w:val="1"/>
      <w:numFmt w:val="bullet"/>
      <w:lvlText w:val=""/>
      <w:lvlJc w:val="left"/>
      <w:pPr>
        <w:ind w:left="2160" w:hanging="360"/>
      </w:pPr>
      <w:rPr>
        <w:rFonts w:ascii="Wingdings" w:hAnsi="Wingdings" w:cs="Wingdings" w:hint="default"/>
      </w:rPr>
    </w:lvl>
    <w:lvl w:ilvl="3" w:tplc="6756C2E2">
      <w:start w:val="1"/>
      <w:numFmt w:val="bullet"/>
      <w:lvlText w:val=""/>
      <w:lvlJc w:val="left"/>
      <w:pPr>
        <w:ind w:left="2880" w:hanging="360"/>
      </w:pPr>
      <w:rPr>
        <w:rFonts w:ascii="Symbol" w:hAnsi="Symbol" w:cs="Symbol" w:hint="default"/>
      </w:rPr>
    </w:lvl>
    <w:lvl w:ilvl="4" w:tplc="EE2CA2F0">
      <w:start w:val="1"/>
      <w:numFmt w:val="bullet"/>
      <w:lvlText w:val="o"/>
      <w:lvlJc w:val="left"/>
      <w:pPr>
        <w:ind w:left="3600" w:hanging="360"/>
      </w:pPr>
      <w:rPr>
        <w:rFonts w:ascii="Courier New" w:hAnsi="Courier New" w:cs="Courier New" w:hint="default"/>
      </w:rPr>
    </w:lvl>
    <w:lvl w:ilvl="5" w:tplc="48B25434">
      <w:start w:val="1"/>
      <w:numFmt w:val="bullet"/>
      <w:lvlText w:val=""/>
      <w:lvlJc w:val="left"/>
      <w:pPr>
        <w:ind w:left="4320" w:hanging="360"/>
      </w:pPr>
      <w:rPr>
        <w:rFonts w:ascii="Wingdings" w:hAnsi="Wingdings" w:cs="Wingdings" w:hint="default"/>
      </w:rPr>
    </w:lvl>
    <w:lvl w:ilvl="6" w:tplc="DF5C56D4">
      <w:start w:val="1"/>
      <w:numFmt w:val="bullet"/>
      <w:lvlText w:val=""/>
      <w:lvlJc w:val="left"/>
      <w:pPr>
        <w:ind w:left="5040" w:hanging="360"/>
      </w:pPr>
      <w:rPr>
        <w:rFonts w:ascii="Symbol" w:hAnsi="Symbol" w:cs="Symbol" w:hint="default"/>
      </w:rPr>
    </w:lvl>
    <w:lvl w:ilvl="7" w:tplc="8FB0DB7E">
      <w:start w:val="1"/>
      <w:numFmt w:val="bullet"/>
      <w:lvlText w:val="o"/>
      <w:lvlJc w:val="left"/>
      <w:pPr>
        <w:ind w:left="5760" w:hanging="360"/>
      </w:pPr>
      <w:rPr>
        <w:rFonts w:ascii="Courier New" w:hAnsi="Courier New" w:cs="Courier New" w:hint="default"/>
      </w:rPr>
    </w:lvl>
    <w:lvl w:ilvl="8" w:tplc="2D6CFC34">
      <w:start w:val="1"/>
      <w:numFmt w:val="bullet"/>
      <w:lvlText w:val=""/>
      <w:lvlJc w:val="left"/>
      <w:pPr>
        <w:ind w:left="6480" w:hanging="360"/>
      </w:pPr>
      <w:rPr>
        <w:rFonts w:ascii="Wingdings" w:hAnsi="Wingdings" w:cs="Wingdings" w:hint="default"/>
      </w:rPr>
    </w:lvl>
  </w:abstractNum>
  <w:abstractNum w:abstractNumId="21" w15:restartNumberingAfterBreak="0">
    <w:nsid w:val="1D1F5430"/>
    <w:multiLevelType w:val="hybridMultilevel"/>
    <w:tmpl w:val="1A6C2A90"/>
    <w:lvl w:ilvl="0" w:tplc="3DC63902">
      <w:start w:val="1"/>
      <w:numFmt w:val="bullet"/>
      <w:lvlText w:val=""/>
      <w:lvlJc w:val="left"/>
      <w:pPr>
        <w:ind w:left="720" w:hanging="360"/>
      </w:pPr>
      <w:rPr>
        <w:rFonts w:ascii="Symbol" w:hAnsi="Symbol" w:cs="Symbol" w:hint="default"/>
        <w:sz w:val="18"/>
        <w:szCs w:val="18"/>
      </w:rPr>
    </w:lvl>
    <w:lvl w:ilvl="1" w:tplc="83C8293E">
      <w:start w:val="1"/>
      <w:numFmt w:val="bullet"/>
      <w:lvlText w:val="o"/>
      <w:lvlJc w:val="left"/>
      <w:pPr>
        <w:ind w:left="1440" w:hanging="360"/>
      </w:pPr>
      <w:rPr>
        <w:rFonts w:ascii="Courier New" w:hAnsi="Courier New" w:cs="Courier New" w:hint="default"/>
      </w:rPr>
    </w:lvl>
    <w:lvl w:ilvl="2" w:tplc="78AE2CDC">
      <w:start w:val="1"/>
      <w:numFmt w:val="bullet"/>
      <w:lvlText w:val=""/>
      <w:lvlJc w:val="left"/>
      <w:pPr>
        <w:ind w:left="2160" w:hanging="360"/>
      </w:pPr>
      <w:rPr>
        <w:rFonts w:ascii="Wingdings" w:hAnsi="Wingdings" w:cs="Wingdings" w:hint="default"/>
      </w:rPr>
    </w:lvl>
    <w:lvl w:ilvl="3" w:tplc="73BA25F2">
      <w:start w:val="1"/>
      <w:numFmt w:val="bullet"/>
      <w:lvlText w:val=""/>
      <w:lvlJc w:val="left"/>
      <w:pPr>
        <w:ind w:left="2880" w:hanging="360"/>
      </w:pPr>
      <w:rPr>
        <w:rFonts w:ascii="Symbol" w:hAnsi="Symbol" w:cs="Symbol" w:hint="default"/>
      </w:rPr>
    </w:lvl>
    <w:lvl w:ilvl="4" w:tplc="0B9840F8">
      <w:start w:val="1"/>
      <w:numFmt w:val="bullet"/>
      <w:lvlText w:val="o"/>
      <w:lvlJc w:val="left"/>
      <w:pPr>
        <w:ind w:left="3600" w:hanging="360"/>
      </w:pPr>
      <w:rPr>
        <w:rFonts w:ascii="Courier New" w:hAnsi="Courier New" w:cs="Courier New" w:hint="default"/>
      </w:rPr>
    </w:lvl>
    <w:lvl w:ilvl="5" w:tplc="E69EEAEA">
      <w:start w:val="1"/>
      <w:numFmt w:val="bullet"/>
      <w:lvlText w:val=""/>
      <w:lvlJc w:val="left"/>
      <w:pPr>
        <w:ind w:left="4320" w:hanging="360"/>
      </w:pPr>
      <w:rPr>
        <w:rFonts w:ascii="Wingdings" w:hAnsi="Wingdings" w:cs="Wingdings" w:hint="default"/>
      </w:rPr>
    </w:lvl>
    <w:lvl w:ilvl="6" w:tplc="D01A1F3A">
      <w:start w:val="1"/>
      <w:numFmt w:val="bullet"/>
      <w:lvlText w:val=""/>
      <w:lvlJc w:val="left"/>
      <w:pPr>
        <w:ind w:left="5040" w:hanging="360"/>
      </w:pPr>
      <w:rPr>
        <w:rFonts w:ascii="Symbol" w:hAnsi="Symbol" w:cs="Symbol" w:hint="default"/>
      </w:rPr>
    </w:lvl>
    <w:lvl w:ilvl="7" w:tplc="404037D0">
      <w:start w:val="1"/>
      <w:numFmt w:val="bullet"/>
      <w:lvlText w:val="o"/>
      <w:lvlJc w:val="left"/>
      <w:pPr>
        <w:ind w:left="5760" w:hanging="360"/>
      </w:pPr>
      <w:rPr>
        <w:rFonts w:ascii="Courier New" w:hAnsi="Courier New" w:cs="Courier New" w:hint="default"/>
      </w:rPr>
    </w:lvl>
    <w:lvl w:ilvl="8" w:tplc="9F645B3E">
      <w:start w:val="1"/>
      <w:numFmt w:val="bullet"/>
      <w:lvlText w:val=""/>
      <w:lvlJc w:val="left"/>
      <w:pPr>
        <w:ind w:left="6480" w:hanging="360"/>
      </w:pPr>
      <w:rPr>
        <w:rFonts w:ascii="Wingdings" w:hAnsi="Wingdings" w:cs="Wingdings" w:hint="default"/>
      </w:rPr>
    </w:lvl>
  </w:abstractNum>
  <w:abstractNum w:abstractNumId="22" w15:restartNumberingAfterBreak="0">
    <w:nsid w:val="1E0B4AF6"/>
    <w:multiLevelType w:val="hybridMultilevel"/>
    <w:tmpl w:val="2B12A67C"/>
    <w:lvl w:ilvl="0" w:tplc="926CA198">
      <w:start w:val="1"/>
      <w:numFmt w:val="bullet"/>
      <w:lvlText w:val=""/>
      <w:lvlJc w:val="left"/>
      <w:pPr>
        <w:ind w:left="720" w:hanging="360"/>
      </w:pPr>
      <w:rPr>
        <w:rFonts w:ascii="Symbol" w:hAnsi="Symbol" w:cs="Symbol" w:hint="default"/>
        <w:sz w:val="18"/>
        <w:szCs w:val="18"/>
      </w:rPr>
    </w:lvl>
    <w:lvl w:ilvl="1" w:tplc="EC006376">
      <w:start w:val="1"/>
      <w:numFmt w:val="bullet"/>
      <w:lvlText w:val="o"/>
      <w:lvlJc w:val="left"/>
      <w:pPr>
        <w:ind w:left="1440" w:hanging="360"/>
      </w:pPr>
      <w:rPr>
        <w:rFonts w:ascii="Courier New" w:hAnsi="Courier New" w:cs="Courier New" w:hint="default"/>
      </w:rPr>
    </w:lvl>
    <w:lvl w:ilvl="2" w:tplc="00CA829A">
      <w:start w:val="1"/>
      <w:numFmt w:val="bullet"/>
      <w:lvlText w:val=""/>
      <w:lvlJc w:val="left"/>
      <w:pPr>
        <w:ind w:left="2160" w:hanging="360"/>
      </w:pPr>
      <w:rPr>
        <w:rFonts w:ascii="Wingdings" w:hAnsi="Wingdings" w:cs="Wingdings" w:hint="default"/>
      </w:rPr>
    </w:lvl>
    <w:lvl w:ilvl="3" w:tplc="C43CD43A">
      <w:start w:val="1"/>
      <w:numFmt w:val="bullet"/>
      <w:lvlText w:val=""/>
      <w:lvlJc w:val="left"/>
      <w:pPr>
        <w:ind w:left="2880" w:hanging="360"/>
      </w:pPr>
      <w:rPr>
        <w:rFonts w:ascii="Symbol" w:hAnsi="Symbol" w:cs="Symbol" w:hint="default"/>
      </w:rPr>
    </w:lvl>
    <w:lvl w:ilvl="4" w:tplc="47948F60">
      <w:start w:val="1"/>
      <w:numFmt w:val="bullet"/>
      <w:lvlText w:val="o"/>
      <w:lvlJc w:val="left"/>
      <w:pPr>
        <w:ind w:left="3600" w:hanging="360"/>
      </w:pPr>
      <w:rPr>
        <w:rFonts w:ascii="Courier New" w:hAnsi="Courier New" w:cs="Courier New" w:hint="default"/>
      </w:rPr>
    </w:lvl>
    <w:lvl w:ilvl="5" w:tplc="CEA88734">
      <w:start w:val="1"/>
      <w:numFmt w:val="bullet"/>
      <w:lvlText w:val=""/>
      <w:lvlJc w:val="left"/>
      <w:pPr>
        <w:ind w:left="4320" w:hanging="360"/>
      </w:pPr>
      <w:rPr>
        <w:rFonts w:ascii="Wingdings" w:hAnsi="Wingdings" w:cs="Wingdings" w:hint="default"/>
      </w:rPr>
    </w:lvl>
    <w:lvl w:ilvl="6" w:tplc="4480331A">
      <w:start w:val="1"/>
      <w:numFmt w:val="bullet"/>
      <w:lvlText w:val=""/>
      <w:lvlJc w:val="left"/>
      <w:pPr>
        <w:ind w:left="5040" w:hanging="360"/>
      </w:pPr>
      <w:rPr>
        <w:rFonts w:ascii="Symbol" w:hAnsi="Symbol" w:cs="Symbol" w:hint="default"/>
      </w:rPr>
    </w:lvl>
    <w:lvl w:ilvl="7" w:tplc="E7041096">
      <w:start w:val="1"/>
      <w:numFmt w:val="bullet"/>
      <w:lvlText w:val="o"/>
      <w:lvlJc w:val="left"/>
      <w:pPr>
        <w:ind w:left="5760" w:hanging="360"/>
      </w:pPr>
      <w:rPr>
        <w:rFonts w:ascii="Courier New" w:hAnsi="Courier New" w:cs="Courier New" w:hint="default"/>
      </w:rPr>
    </w:lvl>
    <w:lvl w:ilvl="8" w:tplc="BE508132">
      <w:start w:val="1"/>
      <w:numFmt w:val="bullet"/>
      <w:lvlText w:val=""/>
      <w:lvlJc w:val="left"/>
      <w:pPr>
        <w:ind w:left="6480" w:hanging="360"/>
      </w:pPr>
      <w:rPr>
        <w:rFonts w:ascii="Wingdings" w:hAnsi="Wingdings" w:cs="Wingdings" w:hint="default"/>
      </w:rPr>
    </w:lvl>
  </w:abstractNum>
  <w:abstractNum w:abstractNumId="23" w15:restartNumberingAfterBreak="0">
    <w:nsid w:val="225A0483"/>
    <w:multiLevelType w:val="hybridMultilevel"/>
    <w:tmpl w:val="939C6B06"/>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AC3F9A"/>
    <w:multiLevelType w:val="hybridMultilevel"/>
    <w:tmpl w:val="923EB700"/>
    <w:lvl w:ilvl="0" w:tplc="2D465C66">
      <w:start w:val="1"/>
      <w:numFmt w:val="bullet"/>
      <w:lvlText w:val=""/>
      <w:lvlJc w:val="left"/>
      <w:pPr>
        <w:ind w:left="720" w:hanging="360"/>
      </w:pPr>
      <w:rPr>
        <w:rFonts w:ascii="Symbol" w:hAnsi="Symbol" w:cs="Symbol" w:hint="default"/>
        <w:sz w:val="18"/>
        <w:szCs w:val="18"/>
      </w:rPr>
    </w:lvl>
    <w:lvl w:ilvl="1" w:tplc="2C1A5EA4">
      <w:start w:val="1"/>
      <w:numFmt w:val="bullet"/>
      <w:lvlText w:val="o"/>
      <w:lvlJc w:val="left"/>
      <w:pPr>
        <w:ind w:left="1440" w:hanging="360"/>
      </w:pPr>
      <w:rPr>
        <w:rFonts w:ascii="Courier New" w:hAnsi="Courier New" w:cs="Courier New" w:hint="default"/>
      </w:rPr>
    </w:lvl>
    <w:lvl w:ilvl="2" w:tplc="1AFC8EA6">
      <w:start w:val="1"/>
      <w:numFmt w:val="bullet"/>
      <w:lvlText w:val=""/>
      <w:lvlJc w:val="left"/>
      <w:pPr>
        <w:ind w:left="2160" w:hanging="360"/>
      </w:pPr>
      <w:rPr>
        <w:rFonts w:ascii="Wingdings" w:hAnsi="Wingdings" w:cs="Wingdings" w:hint="default"/>
      </w:rPr>
    </w:lvl>
    <w:lvl w:ilvl="3" w:tplc="035C2F48">
      <w:start w:val="1"/>
      <w:numFmt w:val="bullet"/>
      <w:lvlText w:val=""/>
      <w:lvlJc w:val="left"/>
      <w:pPr>
        <w:ind w:left="2880" w:hanging="360"/>
      </w:pPr>
      <w:rPr>
        <w:rFonts w:ascii="Symbol" w:hAnsi="Symbol" w:cs="Symbol" w:hint="default"/>
      </w:rPr>
    </w:lvl>
    <w:lvl w:ilvl="4" w:tplc="5E487C40">
      <w:start w:val="1"/>
      <w:numFmt w:val="bullet"/>
      <w:lvlText w:val="o"/>
      <w:lvlJc w:val="left"/>
      <w:pPr>
        <w:ind w:left="3600" w:hanging="360"/>
      </w:pPr>
      <w:rPr>
        <w:rFonts w:ascii="Courier New" w:hAnsi="Courier New" w:cs="Courier New" w:hint="default"/>
      </w:rPr>
    </w:lvl>
    <w:lvl w:ilvl="5" w:tplc="28C46D8A">
      <w:start w:val="1"/>
      <w:numFmt w:val="bullet"/>
      <w:lvlText w:val=""/>
      <w:lvlJc w:val="left"/>
      <w:pPr>
        <w:ind w:left="4320" w:hanging="360"/>
      </w:pPr>
      <w:rPr>
        <w:rFonts w:ascii="Wingdings" w:hAnsi="Wingdings" w:cs="Wingdings" w:hint="default"/>
      </w:rPr>
    </w:lvl>
    <w:lvl w:ilvl="6" w:tplc="C562C4CA">
      <w:start w:val="1"/>
      <w:numFmt w:val="bullet"/>
      <w:lvlText w:val=""/>
      <w:lvlJc w:val="left"/>
      <w:pPr>
        <w:ind w:left="5040" w:hanging="360"/>
      </w:pPr>
      <w:rPr>
        <w:rFonts w:ascii="Symbol" w:hAnsi="Symbol" w:cs="Symbol" w:hint="default"/>
      </w:rPr>
    </w:lvl>
    <w:lvl w:ilvl="7" w:tplc="F5A2EE12">
      <w:start w:val="1"/>
      <w:numFmt w:val="bullet"/>
      <w:lvlText w:val="o"/>
      <w:lvlJc w:val="left"/>
      <w:pPr>
        <w:ind w:left="5760" w:hanging="360"/>
      </w:pPr>
      <w:rPr>
        <w:rFonts w:ascii="Courier New" w:hAnsi="Courier New" w:cs="Courier New" w:hint="default"/>
      </w:rPr>
    </w:lvl>
    <w:lvl w:ilvl="8" w:tplc="E52C64F6">
      <w:start w:val="1"/>
      <w:numFmt w:val="bullet"/>
      <w:lvlText w:val=""/>
      <w:lvlJc w:val="left"/>
      <w:pPr>
        <w:ind w:left="6480" w:hanging="360"/>
      </w:pPr>
      <w:rPr>
        <w:rFonts w:ascii="Wingdings" w:hAnsi="Wingdings" w:cs="Wingdings" w:hint="default"/>
      </w:rPr>
    </w:lvl>
  </w:abstractNum>
  <w:abstractNum w:abstractNumId="25" w15:restartNumberingAfterBreak="0">
    <w:nsid w:val="264E280E"/>
    <w:multiLevelType w:val="hybridMultilevel"/>
    <w:tmpl w:val="148CA4B2"/>
    <w:lvl w:ilvl="0" w:tplc="221003A4">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77330BA"/>
    <w:multiLevelType w:val="hybridMultilevel"/>
    <w:tmpl w:val="FBD4BF52"/>
    <w:lvl w:ilvl="0" w:tplc="6494FBEC">
      <w:start w:val="5"/>
      <w:numFmt w:val="lowerLetter"/>
      <w:lvlText w:val="%1."/>
      <w:lvlJc w:val="left"/>
      <w:pPr>
        <w:ind w:left="720" w:hanging="360"/>
      </w:pPr>
      <w:rPr>
        <w:rFonts w:ascii="Arial" w:hAnsi="Arial" w:cs="Arial" w:hint="default"/>
        <w:sz w:val="18"/>
        <w:szCs w:val="18"/>
      </w:rPr>
    </w:lvl>
    <w:lvl w:ilvl="1" w:tplc="274E3E20">
      <w:start w:val="1"/>
      <w:numFmt w:val="lowerLetter"/>
      <w:lvlText w:val="%2."/>
      <w:lvlJc w:val="left"/>
      <w:pPr>
        <w:ind w:left="1440" w:hanging="360"/>
      </w:pPr>
    </w:lvl>
    <w:lvl w:ilvl="2" w:tplc="C5B6823A">
      <w:start w:val="1"/>
      <w:numFmt w:val="lowerLetter"/>
      <w:lvlText w:val="%3."/>
      <w:lvlJc w:val="left"/>
      <w:pPr>
        <w:ind w:left="2160" w:hanging="360"/>
      </w:pPr>
    </w:lvl>
    <w:lvl w:ilvl="3" w:tplc="4C0AAB3A">
      <w:start w:val="1"/>
      <w:numFmt w:val="lowerLetter"/>
      <w:lvlText w:val="%4."/>
      <w:lvlJc w:val="left"/>
      <w:pPr>
        <w:ind w:left="2880" w:hanging="360"/>
      </w:pPr>
    </w:lvl>
    <w:lvl w:ilvl="4" w:tplc="74823D3A">
      <w:start w:val="1"/>
      <w:numFmt w:val="lowerLetter"/>
      <w:lvlText w:val="%5."/>
      <w:lvlJc w:val="left"/>
      <w:pPr>
        <w:ind w:left="3600" w:hanging="360"/>
      </w:pPr>
    </w:lvl>
    <w:lvl w:ilvl="5" w:tplc="69D4601E">
      <w:start w:val="1"/>
      <w:numFmt w:val="lowerLetter"/>
      <w:lvlText w:val="%6."/>
      <w:lvlJc w:val="left"/>
      <w:pPr>
        <w:ind w:left="4320" w:hanging="360"/>
      </w:pPr>
    </w:lvl>
    <w:lvl w:ilvl="6" w:tplc="BD562A0C">
      <w:start w:val="1"/>
      <w:numFmt w:val="lowerLetter"/>
      <w:lvlText w:val="%7."/>
      <w:lvlJc w:val="left"/>
      <w:pPr>
        <w:ind w:left="5040" w:hanging="360"/>
      </w:pPr>
    </w:lvl>
    <w:lvl w:ilvl="7" w:tplc="71D0938C">
      <w:start w:val="1"/>
      <w:numFmt w:val="lowerLetter"/>
      <w:lvlText w:val="%8."/>
      <w:lvlJc w:val="left"/>
      <w:pPr>
        <w:ind w:left="5760" w:hanging="360"/>
      </w:pPr>
    </w:lvl>
    <w:lvl w:ilvl="8" w:tplc="D1E604F4">
      <w:start w:val="1"/>
      <w:numFmt w:val="lowerLetter"/>
      <w:lvlText w:val="%9."/>
      <w:lvlJc w:val="left"/>
      <w:pPr>
        <w:ind w:left="6480" w:hanging="360"/>
      </w:pPr>
    </w:lvl>
  </w:abstractNum>
  <w:abstractNum w:abstractNumId="27" w15:restartNumberingAfterBreak="0">
    <w:nsid w:val="2A287492"/>
    <w:multiLevelType w:val="hybridMultilevel"/>
    <w:tmpl w:val="2910A82E"/>
    <w:lvl w:ilvl="0" w:tplc="0424001B">
      <w:start w:val="1"/>
      <w:numFmt w:val="lowerRoman"/>
      <w:lvlText w:val="%1."/>
      <w:lvlJc w:val="right"/>
      <w:pPr>
        <w:ind w:left="720" w:hanging="360"/>
      </w:pPr>
      <w:rPr>
        <w:rFonts w:hint="default"/>
        <w:sz w:val="18"/>
        <w:szCs w:val="18"/>
      </w:rPr>
    </w:lvl>
    <w:lvl w:ilvl="1" w:tplc="73D05DCA">
      <w:start w:val="1"/>
      <w:numFmt w:val="bullet"/>
      <w:lvlText w:val="o"/>
      <w:lvlJc w:val="left"/>
      <w:pPr>
        <w:ind w:left="1440" w:hanging="360"/>
      </w:pPr>
      <w:rPr>
        <w:rFonts w:ascii="Courier New" w:hAnsi="Courier New" w:cs="Courier New" w:hint="default"/>
      </w:rPr>
    </w:lvl>
    <w:lvl w:ilvl="2" w:tplc="8C9EF6E2">
      <w:start w:val="1"/>
      <w:numFmt w:val="bullet"/>
      <w:lvlText w:val=""/>
      <w:lvlJc w:val="left"/>
      <w:pPr>
        <w:ind w:left="2160" w:hanging="360"/>
      </w:pPr>
      <w:rPr>
        <w:rFonts w:ascii="Wingdings" w:hAnsi="Wingdings" w:cs="Wingdings" w:hint="default"/>
      </w:rPr>
    </w:lvl>
    <w:lvl w:ilvl="3" w:tplc="DBDAB5C0">
      <w:start w:val="1"/>
      <w:numFmt w:val="bullet"/>
      <w:lvlText w:val=""/>
      <w:lvlJc w:val="left"/>
      <w:pPr>
        <w:ind w:left="2880" w:hanging="360"/>
      </w:pPr>
      <w:rPr>
        <w:rFonts w:ascii="Symbol" w:hAnsi="Symbol" w:cs="Symbol" w:hint="default"/>
      </w:rPr>
    </w:lvl>
    <w:lvl w:ilvl="4" w:tplc="1FE02082">
      <w:start w:val="1"/>
      <w:numFmt w:val="bullet"/>
      <w:lvlText w:val="o"/>
      <w:lvlJc w:val="left"/>
      <w:pPr>
        <w:ind w:left="3600" w:hanging="360"/>
      </w:pPr>
      <w:rPr>
        <w:rFonts w:ascii="Courier New" w:hAnsi="Courier New" w:cs="Courier New" w:hint="default"/>
      </w:rPr>
    </w:lvl>
    <w:lvl w:ilvl="5" w:tplc="816476FA">
      <w:start w:val="1"/>
      <w:numFmt w:val="bullet"/>
      <w:lvlText w:val=""/>
      <w:lvlJc w:val="left"/>
      <w:pPr>
        <w:ind w:left="4320" w:hanging="360"/>
      </w:pPr>
      <w:rPr>
        <w:rFonts w:ascii="Wingdings" w:hAnsi="Wingdings" w:cs="Wingdings" w:hint="default"/>
      </w:rPr>
    </w:lvl>
    <w:lvl w:ilvl="6" w:tplc="E7C4D16A">
      <w:start w:val="1"/>
      <w:numFmt w:val="bullet"/>
      <w:lvlText w:val=""/>
      <w:lvlJc w:val="left"/>
      <w:pPr>
        <w:ind w:left="5040" w:hanging="360"/>
      </w:pPr>
      <w:rPr>
        <w:rFonts w:ascii="Symbol" w:hAnsi="Symbol" w:cs="Symbol" w:hint="default"/>
      </w:rPr>
    </w:lvl>
    <w:lvl w:ilvl="7" w:tplc="56EADB72">
      <w:start w:val="1"/>
      <w:numFmt w:val="bullet"/>
      <w:lvlText w:val="o"/>
      <w:lvlJc w:val="left"/>
      <w:pPr>
        <w:ind w:left="5760" w:hanging="360"/>
      </w:pPr>
      <w:rPr>
        <w:rFonts w:ascii="Courier New" w:hAnsi="Courier New" w:cs="Courier New" w:hint="default"/>
      </w:rPr>
    </w:lvl>
    <w:lvl w:ilvl="8" w:tplc="26444C8E">
      <w:start w:val="1"/>
      <w:numFmt w:val="bullet"/>
      <w:lvlText w:val=""/>
      <w:lvlJc w:val="left"/>
      <w:pPr>
        <w:ind w:left="6480" w:hanging="360"/>
      </w:pPr>
      <w:rPr>
        <w:rFonts w:ascii="Wingdings" w:hAnsi="Wingdings" w:cs="Wingdings" w:hint="default"/>
      </w:rPr>
    </w:lvl>
  </w:abstractNum>
  <w:abstractNum w:abstractNumId="28" w15:restartNumberingAfterBreak="0">
    <w:nsid w:val="2B631D0E"/>
    <w:multiLevelType w:val="hybridMultilevel"/>
    <w:tmpl w:val="C9487C64"/>
    <w:lvl w:ilvl="0" w:tplc="99E42DC2">
      <w:start w:val="1"/>
      <w:numFmt w:val="bullet"/>
      <w:lvlText w:val=""/>
      <w:lvlJc w:val="left"/>
      <w:pPr>
        <w:ind w:left="720" w:hanging="360"/>
      </w:pPr>
      <w:rPr>
        <w:rFonts w:ascii="Symbol" w:hAnsi="Symbol" w:cs="Symbol" w:hint="default"/>
        <w:sz w:val="18"/>
        <w:szCs w:val="18"/>
      </w:rPr>
    </w:lvl>
    <w:lvl w:ilvl="1" w:tplc="F83EFE52">
      <w:start w:val="1"/>
      <w:numFmt w:val="bullet"/>
      <w:lvlText w:val="o"/>
      <w:lvlJc w:val="left"/>
      <w:pPr>
        <w:ind w:left="1440" w:hanging="360"/>
      </w:pPr>
      <w:rPr>
        <w:rFonts w:ascii="Courier New" w:hAnsi="Courier New" w:cs="Courier New" w:hint="default"/>
      </w:rPr>
    </w:lvl>
    <w:lvl w:ilvl="2" w:tplc="4154B0F6">
      <w:start w:val="1"/>
      <w:numFmt w:val="bullet"/>
      <w:lvlText w:val=""/>
      <w:lvlJc w:val="left"/>
      <w:pPr>
        <w:ind w:left="2160" w:hanging="360"/>
      </w:pPr>
      <w:rPr>
        <w:rFonts w:ascii="Wingdings" w:hAnsi="Wingdings" w:cs="Wingdings" w:hint="default"/>
      </w:rPr>
    </w:lvl>
    <w:lvl w:ilvl="3" w:tplc="3F7A85C2">
      <w:start w:val="1"/>
      <w:numFmt w:val="bullet"/>
      <w:lvlText w:val=""/>
      <w:lvlJc w:val="left"/>
      <w:pPr>
        <w:ind w:left="2880" w:hanging="360"/>
      </w:pPr>
      <w:rPr>
        <w:rFonts w:ascii="Symbol" w:hAnsi="Symbol" w:cs="Symbol" w:hint="default"/>
      </w:rPr>
    </w:lvl>
    <w:lvl w:ilvl="4" w:tplc="EA287F32">
      <w:start w:val="1"/>
      <w:numFmt w:val="bullet"/>
      <w:lvlText w:val="o"/>
      <w:lvlJc w:val="left"/>
      <w:pPr>
        <w:ind w:left="3600" w:hanging="360"/>
      </w:pPr>
      <w:rPr>
        <w:rFonts w:ascii="Courier New" w:hAnsi="Courier New" w:cs="Courier New" w:hint="default"/>
      </w:rPr>
    </w:lvl>
    <w:lvl w:ilvl="5" w:tplc="45B806BE">
      <w:start w:val="1"/>
      <w:numFmt w:val="bullet"/>
      <w:lvlText w:val=""/>
      <w:lvlJc w:val="left"/>
      <w:pPr>
        <w:ind w:left="4320" w:hanging="360"/>
      </w:pPr>
      <w:rPr>
        <w:rFonts w:ascii="Wingdings" w:hAnsi="Wingdings" w:cs="Wingdings" w:hint="default"/>
      </w:rPr>
    </w:lvl>
    <w:lvl w:ilvl="6" w:tplc="0234E4EA">
      <w:start w:val="1"/>
      <w:numFmt w:val="bullet"/>
      <w:lvlText w:val=""/>
      <w:lvlJc w:val="left"/>
      <w:pPr>
        <w:ind w:left="5040" w:hanging="360"/>
      </w:pPr>
      <w:rPr>
        <w:rFonts w:ascii="Symbol" w:hAnsi="Symbol" w:cs="Symbol" w:hint="default"/>
      </w:rPr>
    </w:lvl>
    <w:lvl w:ilvl="7" w:tplc="A8B82634">
      <w:start w:val="1"/>
      <w:numFmt w:val="bullet"/>
      <w:lvlText w:val="o"/>
      <w:lvlJc w:val="left"/>
      <w:pPr>
        <w:ind w:left="5760" w:hanging="360"/>
      </w:pPr>
      <w:rPr>
        <w:rFonts w:ascii="Courier New" w:hAnsi="Courier New" w:cs="Courier New" w:hint="default"/>
      </w:rPr>
    </w:lvl>
    <w:lvl w:ilvl="8" w:tplc="1018BA8C">
      <w:start w:val="1"/>
      <w:numFmt w:val="bullet"/>
      <w:lvlText w:val=""/>
      <w:lvlJc w:val="left"/>
      <w:pPr>
        <w:ind w:left="6480" w:hanging="360"/>
      </w:pPr>
      <w:rPr>
        <w:rFonts w:ascii="Wingdings" w:hAnsi="Wingdings" w:cs="Wingdings" w:hint="default"/>
      </w:rPr>
    </w:lvl>
  </w:abstractNum>
  <w:abstractNum w:abstractNumId="29" w15:restartNumberingAfterBreak="0">
    <w:nsid w:val="2C5751D6"/>
    <w:multiLevelType w:val="hybridMultilevel"/>
    <w:tmpl w:val="88EC41CE"/>
    <w:lvl w:ilvl="0" w:tplc="07A001E6">
      <w:start w:val="1"/>
      <w:numFmt w:val="bullet"/>
      <w:lvlText w:val=""/>
      <w:lvlJc w:val="left"/>
      <w:pPr>
        <w:ind w:left="720" w:hanging="360"/>
      </w:pPr>
      <w:rPr>
        <w:rFonts w:ascii="Symbol" w:hAnsi="Symbol" w:cs="Symbol" w:hint="default"/>
        <w:sz w:val="18"/>
        <w:szCs w:val="18"/>
      </w:rPr>
    </w:lvl>
    <w:lvl w:ilvl="1" w:tplc="189217BA">
      <w:start w:val="1"/>
      <w:numFmt w:val="bullet"/>
      <w:lvlText w:val="o"/>
      <w:lvlJc w:val="left"/>
      <w:pPr>
        <w:ind w:left="1440" w:hanging="360"/>
      </w:pPr>
      <w:rPr>
        <w:rFonts w:ascii="Courier New" w:hAnsi="Courier New" w:cs="Courier New" w:hint="default"/>
      </w:rPr>
    </w:lvl>
    <w:lvl w:ilvl="2" w:tplc="9F423454">
      <w:start w:val="1"/>
      <w:numFmt w:val="bullet"/>
      <w:lvlText w:val=""/>
      <w:lvlJc w:val="left"/>
      <w:pPr>
        <w:ind w:left="2160" w:hanging="360"/>
      </w:pPr>
      <w:rPr>
        <w:rFonts w:ascii="Wingdings" w:hAnsi="Wingdings" w:cs="Wingdings" w:hint="default"/>
      </w:rPr>
    </w:lvl>
    <w:lvl w:ilvl="3" w:tplc="C212A528">
      <w:start w:val="1"/>
      <w:numFmt w:val="bullet"/>
      <w:lvlText w:val=""/>
      <w:lvlJc w:val="left"/>
      <w:pPr>
        <w:ind w:left="2880" w:hanging="360"/>
      </w:pPr>
      <w:rPr>
        <w:rFonts w:ascii="Symbol" w:hAnsi="Symbol" w:cs="Symbol" w:hint="default"/>
      </w:rPr>
    </w:lvl>
    <w:lvl w:ilvl="4" w:tplc="A1C0D4A4">
      <w:start w:val="1"/>
      <w:numFmt w:val="bullet"/>
      <w:lvlText w:val="o"/>
      <w:lvlJc w:val="left"/>
      <w:pPr>
        <w:ind w:left="3600" w:hanging="360"/>
      </w:pPr>
      <w:rPr>
        <w:rFonts w:ascii="Courier New" w:hAnsi="Courier New" w:cs="Courier New" w:hint="default"/>
      </w:rPr>
    </w:lvl>
    <w:lvl w:ilvl="5" w:tplc="56A45936">
      <w:start w:val="1"/>
      <w:numFmt w:val="bullet"/>
      <w:lvlText w:val=""/>
      <w:lvlJc w:val="left"/>
      <w:pPr>
        <w:ind w:left="4320" w:hanging="360"/>
      </w:pPr>
      <w:rPr>
        <w:rFonts w:ascii="Wingdings" w:hAnsi="Wingdings" w:cs="Wingdings" w:hint="default"/>
      </w:rPr>
    </w:lvl>
    <w:lvl w:ilvl="6" w:tplc="011045E4">
      <w:start w:val="1"/>
      <w:numFmt w:val="bullet"/>
      <w:lvlText w:val=""/>
      <w:lvlJc w:val="left"/>
      <w:pPr>
        <w:ind w:left="5040" w:hanging="360"/>
      </w:pPr>
      <w:rPr>
        <w:rFonts w:ascii="Symbol" w:hAnsi="Symbol" w:cs="Symbol" w:hint="default"/>
      </w:rPr>
    </w:lvl>
    <w:lvl w:ilvl="7" w:tplc="8F98609A">
      <w:start w:val="1"/>
      <w:numFmt w:val="bullet"/>
      <w:lvlText w:val="o"/>
      <w:lvlJc w:val="left"/>
      <w:pPr>
        <w:ind w:left="5760" w:hanging="360"/>
      </w:pPr>
      <w:rPr>
        <w:rFonts w:ascii="Courier New" w:hAnsi="Courier New" w:cs="Courier New" w:hint="default"/>
      </w:rPr>
    </w:lvl>
    <w:lvl w:ilvl="8" w:tplc="6F4C2EEA">
      <w:start w:val="1"/>
      <w:numFmt w:val="bullet"/>
      <w:lvlText w:val=""/>
      <w:lvlJc w:val="left"/>
      <w:pPr>
        <w:ind w:left="6480" w:hanging="360"/>
      </w:pPr>
      <w:rPr>
        <w:rFonts w:ascii="Wingdings" w:hAnsi="Wingdings" w:cs="Wingdings" w:hint="default"/>
      </w:rPr>
    </w:lvl>
  </w:abstractNum>
  <w:abstractNum w:abstractNumId="30" w15:restartNumberingAfterBreak="0">
    <w:nsid w:val="2DAD7664"/>
    <w:multiLevelType w:val="hybridMultilevel"/>
    <w:tmpl w:val="42FAD330"/>
    <w:lvl w:ilvl="0" w:tplc="68ECAF76">
      <w:start w:val="1"/>
      <w:numFmt w:val="bullet"/>
      <w:lvlText w:val=""/>
      <w:lvlJc w:val="left"/>
      <w:pPr>
        <w:ind w:left="720" w:hanging="360"/>
      </w:pPr>
      <w:rPr>
        <w:rFonts w:ascii="Symbol" w:hAnsi="Symbol" w:cs="Symbol" w:hint="default"/>
        <w:sz w:val="18"/>
        <w:szCs w:val="18"/>
      </w:rPr>
    </w:lvl>
    <w:lvl w:ilvl="1" w:tplc="DCFC352A">
      <w:start w:val="1"/>
      <w:numFmt w:val="bullet"/>
      <w:lvlText w:val="o"/>
      <w:lvlJc w:val="left"/>
      <w:pPr>
        <w:ind w:left="1440" w:hanging="360"/>
      </w:pPr>
      <w:rPr>
        <w:rFonts w:ascii="Courier New" w:hAnsi="Courier New" w:cs="Courier New" w:hint="default"/>
      </w:rPr>
    </w:lvl>
    <w:lvl w:ilvl="2" w:tplc="152E0DE0">
      <w:start w:val="1"/>
      <w:numFmt w:val="bullet"/>
      <w:lvlText w:val=""/>
      <w:lvlJc w:val="left"/>
      <w:pPr>
        <w:ind w:left="2160" w:hanging="360"/>
      </w:pPr>
      <w:rPr>
        <w:rFonts w:ascii="Wingdings" w:hAnsi="Wingdings" w:cs="Wingdings" w:hint="default"/>
      </w:rPr>
    </w:lvl>
    <w:lvl w:ilvl="3" w:tplc="A61892B6">
      <w:start w:val="1"/>
      <w:numFmt w:val="bullet"/>
      <w:lvlText w:val=""/>
      <w:lvlJc w:val="left"/>
      <w:pPr>
        <w:ind w:left="2880" w:hanging="360"/>
      </w:pPr>
      <w:rPr>
        <w:rFonts w:ascii="Symbol" w:hAnsi="Symbol" w:cs="Symbol" w:hint="default"/>
      </w:rPr>
    </w:lvl>
    <w:lvl w:ilvl="4" w:tplc="D6421E80">
      <w:start w:val="1"/>
      <w:numFmt w:val="bullet"/>
      <w:lvlText w:val="o"/>
      <w:lvlJc w:val="left"/>
      <w:pPr>
        <w:ind w:left="3600" w:hanging="360"/>
      </w:pPr>
      <w:rPr>
        <w:rFonts w:ascii="Courier New" w:hAnsi="Courier New" w:cs="Courier New" w:hint="default"/>
      </w:rPr>
    </w:lvl>
    <w:lvl w:ilvl="5" w:tplc="80CE0016">
      <w:start w:val="1"/>
      <w:numFmt w:val="bullet"/>
      <w:lvlText w:val=""/>
      <w:lvlJc w:val="left"/>
      <w:pPr>
        <w:ind w:left="4320" w:hanging="360"/>
      </w:pPr>
      <w:rPr>
        <w:rFonts w:ascii="Wingdings" w:hAnsi="Wingdings" w:cs="Wingdings" w:hint="default"/>
      </w:rPr>
    </w:lvl>
    <w:lvl w:ilvl="6" w:tplc="A836D0CE">
      <w:start w:val="1"/>
      <w:numFmt w:val="bullet"/>
      <w:lvlText w:val=""/>
      <w:lvlJc w:val="left"/>
      <w:pPr>
        <w:ind w:left="5040" w:hanging="360"/>
      </w:pPr>
      <w:rPr>
        <w:rFonts w:ascii="Symbol" w:hAnsi="Symbol" w:cs="Symbol" w:hint="default"/>
      </w:rPr>
    </w:lvl>
    <w:lvl w:ilvl="7" w:tplc="2856B6BE">
      <w:start w:val="1"/>
      <w:numFmt w:val="bullet"/>
      <w:lvlText w:val="o"/>
      <w:lvlJc w:val="left"/>
      <w:pPr>
        <w:ind w:left="5760" w:hanging="360"/>
      </w:pPr>
      <w:rPr>
        <w:rFonts w:ascii="Courier New" w:hAnsi="Courier New" w:cs="Courier New" w:hint="default"/>
      </w:rPr>
    </w:lvl>
    <w:lvl w:ilvl="8" w:tplc="491C35F6">
      <w:start w:val="1"/>
      <w:numFmt w:val="bullet"/>
      <w:lvlText w:val=""/>
      <w:lvlJc w:val="left"/>
      <w:pPr>
        <w:ind w:left="6480" w:hanging="360"/>
      </w:pPr>
      <w:rPr>
        <w:rFonts w:ascii="Wingdings" w:hAnsi="Wingdings" w:cs="Wingdings" w:hint="default"/>
      </w:rPr>
    </w:lvl>
  </w:abstractNum>
  <w:abstractNum w:abstractNumId="31" w15:restartNumberingAfterBreak="0">
    <w:nsid w:val="2F1453C4"/>
    <w:multiLevelType w:val="hybridMultilevel"/>
    <w:tmpl w:val="915022C4"/>
    <w:lvl w:ilvl="0" w:tplc="1F3ED100">
      <w:start w:val="1"/>
      <w:numFmt w:val="bullet"/>
      <w:lvlText w:val=""/>
      <w:lvlJc w:val="left"/>
      <w:pPr>
        <w:ind w:left="720" w:hanging="360"/>
      </w:pPr>
      <w:rPr>
        <w:rFonts w:ascii="Symbol" w:hAnsi="Symbol" w:cs="Symbol" w:hint="default"/>
        <w:sz w:val="18"/>
        <w:szCs w:val="18"/>
      </w:rPr>
    </w:lvl>
    <w:lvl w:ilvl="1" w:tplc="6E4237D4">
      <w:start w:val="1"/>
      <w:numFmt w:val="bullet"/>
      <w:lvlText w:val="o"/>
      <w:lvlJc w:val="left"/>
      <w:pPr>
        <w:ind w:left="1440" w:hanging="360"/>
      </w:pPr>
      <w:rPr>
        <w:rFonts w:ascii="Courier New" w:hAnsi="Courier New" w:cs="Courier New" w:hint="default"/>
      </w:rPr>
    </w:lvl>
    <w:lvl w:ilvl="2" w:tplc="311682A8">
      <w:start w:val="1"/>
      <w:numFmt w:val="bullet"/>
      <w:lvlText w:val=""/>
      <w:lvlJc w:val="left"/>
      <w:pPr>
        <w:ind w:left="2160" w:hanging="360"/>
      </w:pPr>
      <w:rPr>
        <w:rFonts w:ascii="Wingdings" w:hAnsi="Wingdings" w:cs="Wingdings" w:hint="default"/>
      </w:rPr>
    </w:lvl>
    <w:lvl w:ilvl="3" w:tplc="C4A8EFB4">
      <w:start w:val="1"/>
      <w:numFmt w:val="bullet"/>
      <w:lvlText w:val=""/>
      <w:lvlJc w:val="left"/>
      <w:pPr>
        <w:ind w:left="2880" w:hanging="360"/>
      </w:pPr>
      <w:rPr>
        <w:rFonts w:ascii="Symbol" w:hAnsi="Symbol" w:cs="Symbol" w:hint="default"/>
      </w:rPr>
    </w:lvl>
    <w:lvl w:ilvl="4" w:tplc="709475DE">
      <w:start w:val="1"/>
      <w:numFmt w:val="bullet"/>
      <w:lvlText w:val="o"/>
      <w:lvlJc w:val="left"/>
      <w:pPr>
        <w:ind w:left="3600" w:hanging="360"/>
      </w:pPr>
      <w:rPr>
        <w:rFonts w:ascii="Courier New" w:hAnsi="Courier New" w:cs="Courier New" w:hint="default"/>
      </w:rPr>
    </w:lvl>
    <w:lvl w:ilvl="5" w:tplc="37D6860A">
      <w:start w:val="1"/>
      <w:numFmt w:val="bullet"/>
      <w:lvlText w:val=""/>
      <w:lvlJc w:val="left"/>
      <w:pPr>
        <w:ind w:left="4320" w:hanging="360"/>
      </w:pPr>
      <w:rPr>
        <w:rFonts w:ascii="Wingdings" w:hAnsi="Wingdings" w:cs="Wingdings" w:hint="default"/>
      </w:rPr>
    </w:lvl>
    <w:lvl w:ilvl="6" w:tplc="91785578">
      <w:start w:val="1"/>
      <w:numFmt w:val="bullet"/>
      <w:lvlText w:val=""/>
      <w:lvlJc w:val="left"/>
      <w:pPr>
        <w:ind w:left="5040" w:hanging="360"/>
      </w:pPr>
      <w:rPr>
        <w:rFonts w:ascii="Symbol" w:hAnsi="Symbol" w:cs="Symbol" w:hint="default"/>
      </w:rPr>
    </w:lvl>
    <w:lvl w:ilvl="7" w:tplc="5316EAE0">
      <w:start w:val="1"/>
      <w:numFmt w:val="bullet"/>
      <w:lvlText w:val="o"/>
      <w:lvlJc w:val="left"/>
      <w:pPr>
        <w:ind w:left="5760" w:hanging="360"/>
      </w:pPr>
      <w:rPr>
        <w:rFonts w:ascii="Courier New" w:hAnsi="Courier New" w:cs="Courier New" w:hint="default"/>
      </w:rPr>
    </w:lvl>
    <w:lvl w:ilvl="8" w:tplc="1E38ACA0">
      <w:start w:val="1"/>
      <w:numFmt w:val="bullet"/>
      <w:lvlText w:val=""/>
      <w:lvlJc w:val="left"/>
      <w:pPr>
        <w:ind w:left="6480" w:hanging="360"/>
      </w:pPr>
      <w:rPr>
        <w:rFonts w:ascii="Wingdings" w:hAnsi="Wingdings" w:cs="Wingdings" w:hint="default"/>
      </w:rPr>
    </w:lvl>
  </w:abstractNum>
  <w:abstractNum w:abstractNumId="32" w15:restartNumberingAfterBreak="0">
    <w:nsid w:val="2F1B4B57"/>
    <w:multiLevelType w:val="hybridMultilevel"/>
    <w:tmpl w:val="C548D406"/>
    <w:lvl w:ilvl="0" w:tplc="3B9E6576">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79420A"/>
    <w:multiLevelType w:val="hybridMultilevel"/>
    <w:tmpl w:val="87463060"/>
    <w:lvl w:ilvl="0" w:tplc="19541E50">
      <w:start w:val="1"/>
      <w:numFmt w:val="bullet"/>
      <w:lvlText w:val=""/>
      <w:lvlJc w:val="left"/>
      <w:pPr>
        <w:ind w:left="720" w:hanging="360"/>
      </w:pPr>
      <w:rPr>
        <w:rFonts w:ascii="Symbol" w:hAnsi="Symbol" w:cs="Symbol" w:hint="default"/>
        <w:sz w:val="18"/>
        <w:szCs w:val="18"/>
      </w:rPr>
    </w:lvl>
    <w:lvl w:ilvl="1" w:tplc="6EA40734">
      <w:start w:val="1"/>
      <w:numFmt w:val="bullet"/>
      <w:lvlText w:val="o"/>
      <w:lvlJc w:val="left"/>
      <w:pPr>
        <w:ind w:left="1440" w:hanging="360"/>
      </w:pPr>
      <w:rPr>
        <w:rFonts w:ascii="Courier New" w:hAnsi="Courier New" w:cs="Courier New" w:hint="default"/>
      </w:rPr>
    </w:lvl>
    <w:lvl w:ilvl="2" w:tplc="D9C8807A">
      <w:start w:val="1"/>
      <w:numFmt w:val="bullet"/>
      <w:lvlText w:val=""/>
      <w:lvlJc w:val="left"/>
      <w:pPr>
        <w:ind w:left="2160" w:hanging="360"/>
      </w:pPr>
      <w:rPr>
        <w:rFonts w:ascii="Wingdings" w:hAnsi="Wingdings" w:cs="Wingdings" w:hint="default"/>
      </w:rPr>
    </w:lvl>
    <w:lvl w:ilvl="3" w:tplc="470E757A">
      <w:start w:val="1"/>
      <w:numFmt w:val="bullet"/>
      <w:lvlText w:val=""/>
      <w:lvlJc w:val="left"/>
      <w:pPr>
        <w:ind w:left="2880" w:hanging="360"/>
      </w:pPr>
      <w:rPr>
        <w:rFonts w:ascii="Symbol" w:hAnsi="Symbol" w:cs="Symbol" w:hint="default"/>
      </w:rPr>
    </w:lvl>
    <w:lvl w:ilvl="4" w:tplc="244E2C86">
      <w:start w:val="1"/>
      <w:numFmt w:val="bullet"/>
      <w:lvlText w:val="o"/>
      <w:lvlJc w:val="left"/>
      <w:pPr>
        <w:ind w:left="3600" w:hanging="360"/>
      </w:pPr>
      <w:rPr>
        <w:rFonts w:ascii="Courier New" w:hAnsi="Courier New" w:cs="Courier New" w:hint="default"/>
      </w:rPr>
    </w:lvl>
    <w:lvl w:ilvl="5" w:tplc="5EBCB5E2">
      <w:start w:val="1"/>
      <w:numFmt w:val="bullet"/>
      <w:lvlText w:val=""/>
      <w:lvlJc w:val="left"/>
      <w:pPr>
        <w:ind w:left="4320" w:hanging="360"/>
      </w:pPr>
      <w:rPr>
        <w:rFonts w:ascii="Wingdings" w:hAnsi="Wingdings" w:cs="Wingdings" w:hint="default"/>
      </w:rPr>
    </w:lvl>
    <w:lvl w:ilvl="6" w:tplc="56B24D44">
      <w:start w:val="1"/>
      <w:numFmt w:val="bullet"/>
      <w:lvlText w:val=""/>
      <w:lvlJc w:val="left"/>
      <w:pPr>
        <w:ind w:left="5040" w:hanging="360"/>
      </w:pPr>
      <w:rPr>
        <w:rFonts w:ascii="Symbol" w:hAnsi="Symbol" w:cs="Symbol" w:hint="default"/>
      </w:rPr>
    </w:lvl>
    <w:lvl w:ilvl="7" w:tplc="ABB49C0E">
      <w:start w:val="1"/>
      <w:numFmt w:val="bullet"/>
      <w:lvlText w:val="o"/>
      <w:lvlJc w:val="left"/>
      <w:pPr>
        <w:ind w:left="5760" w:hanging="360"/>
      </w:pPr>
      <w:rPr>
        <w:rFonts w:ascii="Courier New" w:hAnsi="Courier New" w:cs="Courier New" w:hint="default"/>
      </w:rPr>
    </w:lvl>
    <w:lvl w:ilvl="8" w:tplc="60B8E430">
      <w:start w:val="1"/>
      <w:numFmt w:val="bullet"/>
      <w:lvlText w:val=""/>
      <w:lvlJc w:val="left"/>
      <w:pPr>
        <w:ind w:left="6480" w:hanging="360"/>
      </w:pPr>
      <w:rPr>
        <w:rFonts w:ascii="Wingdings" w:hAnsi="Wingdings" w:cs="Wingdings" w:hint="default"/>
      </w:rPr>
    </w:lvl>
  </w:abstractNum>
  <w:abstractNum w:abstractNumId="34" w15:restartNumberingAfterBreak="0">
    <w:nsid w:val="347D690C"/>
    <w:multiLevelType w:val="hybridMultilevel"/>
    <w:tmpl w:val="CB1C96A8"/>
    <w:lvl w:ilvl="0" w:tplc="29AAA5F4">
      <w:start w:val="1"/>
      <w:numFmt w:val="lowerRoman"/>
      <w:lvlText w:val="%1."/>
      <w:lvlJc w:val="right"/>
      <w:pPr>
        <w:ind w:left="720" w:hanging="360"/>
      </w:pPr>
      <w:rPr>
        <w:rFonts w:hint="default"/>
        <w:sz w:val="18"/>
        <w:szCs w:val="24"/>
      </w:rPr>
    </w:lvl>
    <w:lvl w:ilvl="1" w:tplc="02E45706">
      <w:start w:val="1"/>
      <w:numFmt w:val="bullet"/>
      <w:lvlText w:val="o"/>
      <w:lvlJc w:val="left"/>
      <w:pPr>
        <w:ind w:left="1440" w:hanging="360"/>
      </w:pPr>
      <w:rPr>
        <w:rFonts w:ascii="Courier New" w:hAnsi="Courier New" w:cs="Courier New" w:hint="default"/>
      </w:rPr>
    </w:lvl>
    <w:lvl w:ilvl="2" w:tplc="D8E8DBE4">
      <w:start w:val="1"/>
      <w:numFmt w:val="bullet"/>
      <w:lvlText w:val=""/>
      <w:lvlJc w:val="left"/>
      <w:pPr>
        <w:ind w:left="2160" w:hanging="360"/>
      </w:pPr>
      <w:rPr>
        <w:rFonts w:ascii="Wingdings" w:hAnsi="Wingdings" w:cs="Wingdings" w:hint="default"/>
      </w:rPr>
    </w:lvl>
    <w:lvl w:ilvl="3" w:tplc="6AB40F3A">
      <w:start w:val="1"/>
      <w:numFmt w:val="bullet"/>
      <w:lvlText w:val=""/>
      <w:lvlJc w:val="left"/>
      <w:pPr>
        <w:ind w:left="2880" w:hanging="360"/>
      </w:pPr>
      <w:rPr>
        <w:rFonts w:ascii="Symbol" w:hAnsi="Symbol" w:cs="Symbol" w:hint="default"/>
      </w:rPr>
    </w:lvl>
    <w:lvl w:ilvl="4" w:tplc="92CC0006">
      <w:start w:val="1"/>
      <w:numFmt w:val="bullet"/>
      <w:lvlText w:val="o"/>
      <w:lvlJc w:val="left"/>
      <w:pPr>
        <w:ind w:left="3600" w:hanging="360"/>
      </w:pPr>
      <w:rPr>
        <w:rFonts w:ascii="Courier New" w:hAnsi="Courier New" w:cs="Courier New" w:hint="default"/>
      </w:rPr>
    </w:lvl>
    <w:lvl w:ilvl="5" w:tplc="64A230BE">
      <w:start w:val="1"/>
      <w:numFmt w:val="bullet"/>
      <w:lvlText w:val=""/>
      <w:lvlJc w:val="left"/>
      <w:pPr>
        <w:ind w:left="4320" w:hanging="360"/>
      </w:pPr>
      <w:rPr>
        <w:rFonts w:ascii="Wingdings" w:hAnsi="Wingdings" w:cs="Wingdings" w:hint="default"/>
      </w:rPr>
    </w:lvl>
    <w:lvl w:ilvl="6" w:tplc="769C9CAE">
      <w:start w:val="1"/>
      <w:numFmt w:val="bullet"/>
      <w:lvlText w:val=""/>
      <w:lvlJc w:val="left"/>
      <w:pPr>
        <w:ind w:left="5040" w:hanging="360"/>
      </w:pPr>
      <w:rPr>
        <w:rFonts w:ascii="Symbol" w:hAnsi="Symbol" w:cs="Symbol" w:hint="default"/>
      </w:rPr>
    </w:lvl>
    <w:lvl w:ilvl="7" w:tplc="5B80A2FA">
      <w:start w:val="1"/>
      <w:numFmt w:val="bullet"/>
      <w:lvlText w:val="o"/>
      <w:lvlJc w:val="left"/>
      <w:pPr>
        <w:ind w:left="5760" w:hanging="360"/>
      </w:pPr>
      <w:rPr>
        <w:rFonts w:ascii="Courier New" w:hAnsi="Courier New" w:cs="Courier New" w:hint="default"/>
      </w:rPr>
    </w:lvl>
    <w:lvl w:ilvl="8" w:tplc="FC2A66B6">
      <w:start w:val="1"/>
      <w:numFmt w:val="bullet"/>
      <w:lvlText w:val=""/>
      <w:lvlJc w:val="left"/>
      <w:pPr>
        <w:ind w:left="6480" w:hanging="360"/>
      </w:pPr>
      <w:rPr>
        <w:rFonts w:ascii="Wingdings" w:hAnsi="Wingdings" w:cs="Wingdings" w:hint="default"/>
      </w:rPr>
    </w:lvl>
  </w:abstractNum>
  <w:abstractNum w:abstractNumId="35" w15:restartNumberingAfterBreak="0">
    <w:nsid w:val="3494563A"/>
    <w:multiLevelType w:val="hybridMultilevel"/>
    <w:tmpl w:val="78723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094B5D"/>
    <w:multiLevelType w:val="hybridMultilevel"/>
    <w:tmpl w:val="2C1A2CB4"/>
    <w:lvl w:ilvl="0" w:tplc="BCC09870">
      <w:start w:val="4"/>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9134D49"/>
    <w:multiLevelType w:val="hybridMultilevel"/>
    <w:tmpl w:val="39249CDE"/>
    <w:lvl w:ilvl="0" w:tplc="A1187F9E">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E087441"/>
    <w:multiLevelType w:val="hybridMultilevel"/>
    <w:tmpl w:val="6F9AE3D8"/>
    <w:lvl w:ilvl="0" w:tplc="6F76698A">
      <w:start w:val="1"/>
      <w:numFmt w:val="bullet"/>
      <w:lvlText w:val=""/>
      <w:lvlJc w:val="left"/>
      <w:pPr>
        <w:ind w:left="720" w:hanging="360"/>
      </w:pPr>
      <w:rPr>
        <w:rFonts w:ascii="Symbol" w:hAnsi="Symbol" w:cs="Symbol" w:hint="default"/>
        <w:sz w:val="18"/>
        <w:szCs w:val="18"/>
      </w:rPr>
    </w:lvl>
    <w:lvl w:ilvl="1" w:tplc="46581148">
      <w:start w:val="1"/>
      <w:numFmt w:val="bullet"/>
      <w:lvlText w:val="o"/>
      <w:lvlJc w:val="left"/>
      <w:pPr>
        <w:ind w:left="1440" w:hanging="360"/>
      </w:pPr>
      <w:rPr>
        <w:rFonts w:ascii="Courier New" w:hAnsi="Courier New" w:cs="Courier New" w:hint="default"/>
      </w:rPr>
    </w:lvl>
    <w:lvl w:ilvl="2" w:tplc="36E2FCD6">
      <w:start w:val="1"/>
      <w:numFmt w:val="bullet"/>
      <w:lvlText w:val=""/>
      <w:lvlJc w:val="left"/>
      <w:pPr>
        <w:ind w:left="2160" w:hanging="360"/>
      </w:pPr>
      <w:rPr>
        <w:rFonts w:ascii="Wingdings" w:hAnsi="Wingdings" w:cs="Wingdings" w:hint="default"/>
      </w:rPr>
    </w:lvl>
    <w:lvl w:ilvl="3" w:tplc="64462890">
      <w:start w:val="1"/>
      <w:numFmt w:val="bullet"/>
      <w:lvlText w:val=""/>
      <w:lvlJc w:val="left"/>
      <w:pPr>
        <w:ind w:left="2880" w:hanging="360"/>
      </w:pPr>
      <w:rPr>
        <w:rFonts w:ascii="Symbol" w:hAnsi="Symbol" w:cs="Symbol" w:hint="default"/>
      </w:rPr>
    </w:lvl>
    <w:lvl w:ilvl="4" w:tplc="7A408F3C">
      <w:start w:val="1"/>
      <w:numFmt w:val="bullet"/>
      <w:lvlText w:val="o"/>
      <w:lvlJc w:val="left"/>
      <w:pPr>
        <w:ind w:left="3600" w:hanging="360"/>
      </w:pPr>
      <w:rPr>
        <w:rFonts w:ascii="Courier New" w:hAnsi="Courier New" w:cs="Courier New" w:hint="default"/>
      </w:rPr>
    </w:lvl>
    <w:lvl w:ilvl="5" w:tplc="7CE255E0">
      <w:start w:val="1"/>
      <w:numFmt w:val="bullet"/>
      <w:lvlText w:val=""/>
      <w:lvlJc w:val="left"/>
      <w:pPr>
        <w:ind w:left="4320" w:hanging="360"/>
      </w:pPr>
      <w:rPr>
        <w:rFonts w:ascii="Wingdings" w:hAnsi="Wingdings" w:cs="Wingdings" w:hint="default"/>
      </w:rPr>
    </w:lvl>
    <w:lvl w:ilvl="6" w:tplc="E02A5624">
      <w:start w:val="1"/>
      <w:numFmt w:val="bullet"/>
      <w:lvlText w:val=""/>
      <w:lvlJc w:val="left"/>
      <w:pPr>
        <w:ind w:left="5040" w:hanging="360"/>
      </w:pPr>
      <w:rPr>
        <w:rFonts w:ascii="Symbol" w:hAnsi="Symbol" w:cs="Symbol" w:hint="default"/>
      </w:rPr>
    </w:lvl>
    <w:lvl w:ilvl="7" w:tplc="FCF01008">
      <w:start w:val="1"/>
      <w:numFmt w:val="bullet"/>
      <w:lvlText w:val="o"/>
      <w:lvlJc w:val="left"/>
      <w:pPr>
        <w:ind w:left="5760" w:hanging="360"/>
      </w:pPr>
      <w:rPr>
        <w:rFonts w:ascii="Courier New" w:hAnsi="Courier New" w:cs="Courier New" w:hint="default"/>
      </w:rPr>
    </w:lvl>
    <w:lvl w:ilvl="8" w:tplc="74EAC46A">
      <w:start w:val="1"/>
      <w:numFmt w:val="bullet"/>
      <w:lvlText w:val=""/>
      <w:lvlJc w:val="left"/>
      <w:pPr>
        <w:ind w:left="6480" w:hanging="360"/>
      </w:pPr>
      <w:rPr>
        <w:rFonts w:ascii="Wingdings" w:hAnsi="Wingdings" w:cs="Wingdings" w:hint="default"/>
      </w:rPr>
    </w:lvl>
  </w:abstractNum>
  <w:abstractNum w:abstractNumId="39" w15:restartNumberingAfterBreak="0">
    <w:nsid w:val="3E0D4359"/>
    <w:multiLevelType w:val="hybridMultilevel"/>
    <w:tmpl w:val="BA549A8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3859E8"/>
    <w:multiLevelType w:val="hybridMultilevel"/>
    <w:tmpl w:val="D4E6190E"/>
    <w:lvl w:ilvl="0" w:tplc="88722686">
      <w:start w:val="1"/>
      <w:numFmt w:val="bullet"/>
      <w:lvlText w:val=""/>
      <w:lvlJc w:val="left"/>
      <w:pPr>
        <w:ind w:left="720" w:hanging="360"/>
      </w:pPr>
      <w:rPr>
        <w:rFonts w:ascii="Symbol" w:hAnsi="Symbol" w:cs="Symbol" w:hint="default"/>
        <w:sz w:val="18"/>
        <w:szCs w:val="18"/>
      </w:rPr>
    </w:lvl>
    <w:lvl w:ilvl="1" w:tplc="43789DD4">
      <w:start w:val="1"/>
      <w:numFmt w:val="bullet"/>
      <w:lvlText w:val="o"/>
      <w:lvlJc w:val="left"/>
      <w:pPr>
        <w:ind w:left="1440" w:hanging="360"/>
      </w:pPr>
      <w:rPr>
        <w:rFonts w:ascii="Courier New" w:hAnsi="Courier New" w:cs="Courier New" w:hint="default"/>
      </w:rPr>
    </w:lvl>
    <w:lvl w:ilvl="2" w:tplc="4B00BE0C">
      <w:start w:val="1"/>
      <w:numFmt w:val="bullet"/>
      <w:lvlText w:val=""/>
      <w:lvlJc w:val="left"/>
      <w:pPr>
        <w:ind w:left="2160" w:hanging="360"/>
      </w:pPr>
      <w:rPr>
        <w:rFonts w:ascii="Wingdings" w:hAnsi="Wingdings" w:cs="Wingdings" w:hint="default"/>
      </w:rPr>
    </w:lvl>
    <w:lvl w:ilvl="3" w:tplc="7332CF26">
      <w:start w:val="1"/>
      <w:numFmt w:val="bullet"/>
      <w:lvlText w:val=""/>
      <w:lvlJc w:val="left"/>
      <w:pPr>
        <w:ind w:left="2880" w:hanging="360"/>
      </w:pPr>
      <w:rPr>
        <w:rFonts w:ascii="Symbol" w:hAnsi="Symbol" w:cs="Symbol" w:hint="default"/>
      </w:rPr>
    </w:lvl>
    <w:lvl w:ilvl="4" w:tplc="7EDAD588">
      <w:start w:val="1"/>
      <w:numFmt w:val="bullet"/>
      <w:lvlText w:val="o"/>
      <w:lvlJc w:val="left"/>
      <w:pPr>
        <w:ind w:left="3600" w:hanging="360"/>
      </w:pPr>
      <w:rPr>
        <w:rFonts w:ascii="Courier New" w:hAnsi="Courier New" w:cs="Courier New" w:hint="default"/>
      </w:rPr>
    </w:lvl>
    <w:lvl w:ilvl="5" w:tplc="81CCF860">
      <w:start w:val="1"/>
      <w:numFmt w:val="bullet"/>
      <w:lvlText w:val=""/>
      <w:lvlJc w:val="left"/>
      <w:pPr>
        <w:ind w:left="4320" w:hanging="360"/>
      </w:pPr>
      <w:rPr>
        <w:rFonts w:ascii="Wingdings" w:hAnsi="Wingdings" w:cs="Wingdings" w:hint="default"/>
      </w:rPr>
    </w:lvl>
    <w:lvl w:ilvl="6" w:tplc="2050041E">
      <w:start w:val="1"/>
      <w:numFmt w:val="bullet"/>
      <w:lvlText w:val=""/>
      <w:lvlJc w:val="left"/>
      <w:pPr>
        <w:ind w:left="5040" w:hanging="360"/>
      </w:pPr>
      <w:rPr>
        <w:rFonts w:ascii="Symbol" w:hAnsi="Symbol" w:cs="Symbol" w:hint="default"/>
      </w:rPr>
    </w:lvl>
    <w:lvl w:ilvl="7" w:tplc="60CCE35A">
      <w:start w:val="1"/>
      <w:numFmt w:val="bullet"/>
      <w:lvlText w:val="o"/>
      <w:lvlJc w:val="left"/>
      <w:pPr>
        <w:ind w:left="5760" w:hanging="360"/>
      </w:pPr>
      <w:rPr>
        <w:rFonts w:ascii="Courier New" w:hAnsi="Courier New" w:cs="Courier New" w:hint="default"/>
      </w:rPr>
    </w:lvl>
    <w:lvl w:ilvl="8" w:tplc="9146A100">
      <w:start w:val="1"/>
      <w:numFmt w:val="bullet"/>
      <w:lvlText w:val=""/>
      <w:lvlJc w:val="left"/>
      <w:pPr>
        <w:ind w:left="6480" w:hanging="360"/>
      </w:pPr>
      <w:rPr>
        <w:rFonts w:ascii="Wingdings" w:hAnsi="Wingdings" w:cs="Wingdings" w:hint="default"/>
      </w:rPr>
    </w:lvl>
  </w:abstractNum>
  <w:abstractNum w:abstractNumId="41" w15:restartNumberingAfterBreak="0">
    <w:nsid w:val="405710A8"/>
    <w:multiLevelType w:val="hybridMultilevel"/>
    <w:tmpl w:val="7C74D6E6"/>
    <w:lvl w:ilvl="0" w:tplc="E89EA42E">
      <w:start w:val="1"/>
      <w:numFmt w:val="bullet"/>
      <w:lvlText w:val=""/>
      <w:lvlJc w:val="left"/>
      <w:pPr>
        <w:ind w:left="720" w:hanging="360"/>
      </w:pPr>
      <w:rPr>
        <w:rFonts w:ascii="Symbol" w:hAnsi="Symbol" w:cs="Symbol" w:hint="default"/>
        <w:sz w:val="18"/>
        <w:szCs w:val="18"/>
      </w:rPr>
    </w:lvl>
    <w:lvl w:ilvl="1" w:tplc="F044055A">
      <w:start w:val="1"/>
      <w:numFmt w:val="bullet"/>
      <w:lvlText w:val="o"/>
      <w:lvlJc w:val="left"/>
      <w:pPr>
        <w:ind w:left="1440" w:hanging="360"/>
      </w:pPr>
      <w:rPr>
        <w:rFonts w:ascii="Courier New" w:hAnsi="Courier New" w:cs="Courier New" w:hint="default"/>
      </w:rPr>
    </w:lvl>
    <w:lvl w:ilvl="2" w:tplc="CF88136C">
      <w:start w:val="1"/>
      <w:numFmt w:val="bullet"/>
      <w:lvlText w:val=""/>
      <w:lvlJc w:val="left"/>
      <w:pPr>
        <w:ind w:left="2160" w:hanging="360"/>
      </w:pPr>
      <w:rPr>
        <w:rFonts w:ascii="Wingdings" w:hAnsi="Wingdings" w:cs="Wingdings" w:hint="default"/>
      </w:rPr>
    </w:lvl>
    <w:lvl w:ilvl="3" w:tplc="59AE030E">
      <w:start w:val="1"/>
      <w:numFmt w:val="bullet"/>
      <w:lvlText w:val=""/>
      <w:lvlJc w:val="left"/>
      <w:pPr>
        <w:ind w:left="2880" w:hanging="360"/>
      </w:pPr>
      <w:rPr>
        <w:rFonts w:ascii="Symbol" w:hAnsi="Symbol" w:cs="Symbol" w:hint="default"/>
      </w:rPr>
    </w:lvl>
    <w:lvl w:ilvl="4" w:tplc="9D8A4612">
      <w:start w:val="1"/>
      <w:numFmt w:val="bullet"/>
      <w:lvlText w:val="o"/>
      <w:lvlJc w:val="left"/>
      <w:pPr>
        <w:ind w:left="3600" w:hanging="360"/>
      </w:pPr>
      <w:rPr>
        <w:rFonts w:ascii="Courier New" w:hAnsi="Courier New" w:cs="Courier New" w:hint="default"/>
      </w:rPr>
    </w:lvl>
    <w:lvl w:ilvl="5" w:tplc="A828788E">
      <w:start w:val="1"/>
      <w:numFmt w:val="bullet"/>
      <w:lvlText w:val=""/>
      <w:lvlJc w:val="left"/>
      <w:pPr>
        <w:ind w:left="4320" w:hanging="360"/>
      </w:pPr>
      <w:rPr>
        <w:rFonts w:ascii="Wingdings" w:hAnsi="Wingdings" w:cs="Wingdings" w:hint="default"/>
      </w:rPr>
    </w:lvl>
    <w:lvl w:ilvl="6" w:tplc="60D8BA9C">
      <w:start w:val="1"/>
      <w:numFmt w:val="bullet"/>
      <w:lvlText w:val=""/>
      <w:lvlJc w:val="left"/>
      <w:pPr>
        <w:ind w:left="5040" w:hanging="360"/>
      </w:pPr>
      <w:rPr>
        <w:rFonts w:ascii="Symbol" w:hAnsi="Symbol" w:cs="Symbol" w:hint="default"/>
      </w:rPr>
    </w:lvl>
    <w:lvl w:ilvl="7" w:tplc="98F431DA">
      <w:start w:val="1"/>
      <w:numFmt w:val="bullet"/>
      <w:lvlText w:val="o"/>
      <w:lvlJc w:val="left"/>
      <w:pPr>
        <w:ind w:left="5760" w:hanging="360"/>
      </w:pPr>
      <w:rPr>
        <w:rFonts w:ascii="Courier New" w:hAnsi="Courier New" w:cs="Courier New" w:hint="default"/>
      </w:rPr>
    </w:lvl>
    <w:lvl w:ilvl="8" w:tplc="063EB250">
      <w:start w:val="1"/>
      <w:numFmt w:val="bullet"/>
      <w:lvlText w:val=""/>
      <w:lvlJc w:val="left"/>
      <w:pPr>
        <w:ind w:left="6480" w:hanging="360"/>
      </w:pPr>
      <w:rPr>
        <w:rFonts w:ascii="Wingdings" w:hAnsi="Wingdings" w:cs="Wingdings" w:hint="default"/>
      </w:rPr>
    </w:lvl>
  </w:abstractNum>
  <w:abstractNum w:abstractNumId="42" w15:restartNumberingAfterBreak="0">
    <w:nsid w:val="41D83B46"/>
    <w:multiLevelType w:val="hybridMultilevel"/>
    <w:tmpl w:val="479EC74E"/>
    <w:lvl w:ilvl="0" w:tplc="88A490E2">
      <w:start w:val="1"/>
      <w:numFmt w:val="bullet"/>
      <w:lvlText w:val=""/>
      <w:lvlJc w:val="left"/>
      <w:pPr>
        <w:ind w:left="720" w:hanging="360"/>
      </w:pPr>
      <w:rPr>
        <w:rFonts w:ascii="Symbol" w:hAnsi="Symbol" w:cs="Symbol" w:hint="default"/>
        <w:sz w:val="18"/>
        <w:szCs w:val="18"/>
      </w:rPr>
    </w:lvl>
    <w:lvl w:ilvl="1" w:tplc="96F23A90">
      <w:start w:val="1"/>
      <w:numFmt w:val="bullet"/>
      <w:lvlText w:val="o"/>
      <w:lvlJc w:val="left"/>
      <w:pPr>
        <w:ind w:left="1440" w:hanging="360"/>
      </w:pPr>
      <w:rPr>
        <w:rFonts w:ascii="Courier New" w:hAnsi="Courier New" w:cs="Courier New" w:hint="default"/>
      </w:rPr>
    </w:lvl>
    <w:lvl w:ilvl="2" w:tplc="F19A35A4">
      <w:start w:val="1"/>
      <w:numFmt w:val="bullet"/>
      <w:lvlText w:val=""/>
      <w:lvlJc w:val="left"/>
      <w:pPr>
        <w:ind w:left="2160" w:hanging="360"/>
      </w:pPr>
      <w:rPr>
        <w:rFonts w:ascii="Wingdings" w:hAnsi="Wingdings" w:cs="Wingdings" w:hint="default"/>
      </w:rPr>
    </w:lvl>
    <w:lvl w:ilvl="3" w:tplc="4AC8460A">
      <w:start w:val="1"/>
      <w:numFmt w:val="bullet"/>
      <w:lvlText w:val=""/>
      <w:lvlJc w:val="left"/>
      <w:pPr>
        <w:ind w:left="2880" w:hanging="360"/>
      </w:pPr>
      <w:rPr>
        <w:rFonts w:ascii="Symbol" w:hAnsi="Symbol" w:cs="Symbol" w:hint="default"/>
      </w:rPr>
    </w:lvl>
    <w:lvl w:ilvl="4" w:tplc="5380CEBE">
      <w:start w:val="1"/>
      <w:numFmt w:val="bullet"/>
      <w:lvlText w:val="o"/>
      <w:lvlJc w:val="left"/>
      <w:pPr>
        <w:ind w:left="3600" w:hanging="360"/>
      </w:pPr>
      <w:rPr>
        <w:rFonts w:ascii="Courier New" w:hAnsi="Courier New" w:cs="Courier New" w:hint="default"/>
      </w:rPr>
    </w:lvl>
    <w:lvl w:ilvl="5" w:tplc="DAD22216">
      <w:start w:val="1"/>
      <w:numFmt w:val="bullet"/>
      <w:lvlText w:val=""/>
      <w:lvlJc w:val="left"/>
      <w:pPr>
        <w:ind w:left="4320" w:hanging="360"/>
      </w:pPr>
      <w:rPr>
        <w:rFonts w:ascii="Wingdings" w:hAnsi="Wingdings" w:cs="Wingdings" w:hint="default"/>
      </w:rPr>
    </w:lvl>
    <w:lvl w:ilvl="6" w:tplc="EAD80A84">
      <w:start w:val="1"/>
      <w:numFmt w:val="bullet"/>
      <w:lvlText w:val=""/>
      <w:lvlJc w:val="left"/>
      <w:pPr>
        <w:ind w:left="5040" w:hanging="360"/>
      </w:pPr>
      <w:rPr>
        <w:rFonts w:ascii="Symbol" w:hAnsi="Symbol" w:cs="Symbol" w:hint="default"/>
      </w:rPr>
    </w:lvl>
    <w:lvl w:ilvl="7" w:tplc="CC321CDA">
      <w:start w:val="1"/>
      <w:numFmt w:val="bullet"/>
      <w:lvlText w:val="o"/>
      <w:lvlJc w:val="left"/>
      <w:pPr>
        <w:ind w:left="5760" w:hanging="360"/>
      </w:pPr>
      <w:rPr>
        <w:rFonts w:ascii="Courier New" w:hAnsi="Courier New" w:cs="Courier New" w:hint="default"/>
      </w:rPr>
    </w:lvl>
    <w:lvl w:ilvl="8" w:tplc="5B46ECD8">
      <w:start w:val="1"/>
      <w:numFmt w:val="bullet"/>
      <w:lvlText w:val=""/>
      <w:lvlJc w:val="left"/>
      <w:pPr>
        <w:ind w:left="6480" w:hanging="360"/>
      </w:pPr>
      <w:rPr>
        <w:rFonts w:ascii="Wingdings" w:hAnsi="Wingdings" w:cs="Wingdings" w:hint="default"/>
      </w:rPr>
    </w:lvl>
  </w:abstractNum>
  <w:abstractNum w:abstractNumId="43" w15:restartNumberingAfterBreak="0">
    <w:nsid w:val="41EE76F8"/>
    <w:multiLevelType w:val="hybridMultilevel"/>
    <w:tmpl w:val="CB04E224"/>
    <w:lvl w:ilvl="0" w:tplc="FBFCB644">
      <w:start w:val="1"/>
      <w:numFmt w:val="bullet"/>
      <w:lvlText w:val=""/>
      <w:lvlJc w:val="left"/>
      <w:pPr>
        <w:ind w:left="720" w:hanging="360"/>
      </w:pPr>
      <w:rPr>
        <w:rFonts w:ascii="Symbol" w:hAnsi="Symbol" w:cs="Symbol" w:hint="default"/>
        <w:sz w:val="18"/>
        <w:szCs w:val="18"/>
      </w:rPr>
    </w:lvl>
    <w:lvl w:ilvl="1" w:tplc="000C39FA">
      <w:start w:val="1"/>
      <w:numFmt w:val="bullet"/>
      <w:lvlText w:val="o"/>
      <w:lvlJc w:val="left"/>
      <w:pPr>
        <w:ind w:left="1440" w:hanging="360"/>
      </w:pPr>
      <w:rPr>
        <w:rFonts w:ascii="Courier New" w:hAnsi="Courier New" w:cs="Courier New" w:hint="default"/>
      </w:rPr>
    </w:lvl>
    <w:lvl w:ilvl="2" w:tplc="7800333E">
      <w:start w:val="1"/>
      <w:numFmt w:val="bullet"/>
      <w:lvlText w:val=""/>
      <w:lvlJc w:val="left"/>
      <w:pPr>
        <w:ind w:left="2160" w:hanging="360"/>
      </w:pPr>
      <w:rPr>
        <w:rFonts w:ascii="Wingdings" w:hAnsi="Wingdings" w:cs="Wingdings" w:hint="default"/>
      </w:rPr>
    </w:lvl>
    <w:lvl w:ilvl="3" w:tplc="52A891FA">
      <w:start w:val="1"/>
      <w:numFmt w:val="bullet"/>
      <w:lvlText w:val=""/>
      <w:lvlJc w:val="left"/>
      <w:pPr>
        <w:ind w:left="2880" w:hanging="360"/>
      </w:pPr>
      <w:rPr>
        <w:rFonts w:ascii="Symbol" w:hAnsi="Symbol" w:cs="Symbol" w:hint="default"/>
      </w:rPr>
    </w:lvl>
    <w:lvl w:ilvl="4" w:tplc="B10239CA">
      <w:start w:val="1"/>
      <w:numFmt w:val="bullet"/>
      <w:lvlText w:val="o"/>
      <w:lvlJc w:val="left"/>
      <w:pPr>
        <w:ind w:left="3600" w:hanging="360"/>
      </w:pPr>
      <w:rPr>
        <w:rFonts w:ascii="Courier New" w:hAnsi="Courier New" w:cs="Courier New" w:hint="default"/>
      </w:rPr>
    </w:lvl>
    <w:lvl w:ilvl="5" w:tplc="5B66BC06">
      <w:start w:val="1"/>
      <w:numFmt w:val="bullet"/>
      <w:lvlText w:val=""/>
      <w:lvlJc w:val="left"/>
      <w:pPr>
        <w:ind w:left="4320" w:hanging="360"/>
      </w:pPr>
      <w:rPr>
        <w:rFonts w:ascii="Wingdings" w:hAnsi="Wingdings" w:cs="Wingdings" w:hint="default"/>
      </w:rPr>
    </w:lvl>
    <w:lvl w:ilvl="6" w:tplc="D6A62F6E">
      <w:start w:val="1"/>
      <w:numFmt w:val="bullet"/>
      <w:lvlText w:val=""/>
      <w:lvlJc w:val="left"/>
      <w:pPr>
        <w:ind w:left="5040" w:hanging="360"/>
      </w:pPr>
      <w:rPr>
        <w:rFonts w:ascii="Symbol" w:hAnsi="Symbol" w:cs="Symbol" w:hint="default"/>
      </w:rPr>
    </w:lvl>
    <w:lvl w:ilvl="7" w:tplc="0C5C86AC">
      <w:start w:val="1"/>
      <w:numFmt w:val="bullet"/>
      <w:lvlText w:val="o"/>
      <w:lvlJc w:val="left"/>
      <w:pPr>
        <w:ind w:left="5760" w:hanging="360"/>
      </w:pPr>
      <w:rPr>
        <w:rFonts w:ascii="Courier New" w:hAnsi="Courier New" w:cs="Courier New" w:hint="default"/>
      </w:rPr>
    </w:lvl>
    <w:lvl w:ilvl="8" w:tplc="1A823A30">
      <w:start w:val="1"/>
      <w:numFmt w:val="bullet"/>
      <w:lvlText w:val=""/>
      <w:lvlJc w:val="left"/>
      <w:pPr>
        <w:ind w:left="6480" w:hanging="360"/>
      </w:pPr>
      <w:rPr>
        <w:rFonts w:ascii="Wingdings" w:hAnsi="Wingdings" w:cs="Wingdings" w:hint="default"/>
      </w:rPr>
    </w:lvl>
  </w:abstractNum>
  <w:abstractNum w:abstractNumId="44" w15:restartNumberingAfterBreak="0">
    <w:nsid w:val="42E512ED"/>
    <w:multiLevelType w:val="multilevel"/>
    <w:tmpl w:val="A7DA0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41E1B"/>
    <w:multiLevelType w:val="hybridMultilevel"/>
    <w:tmpl w:val="3DFA1F9C"/>
    <w:lvl w:ilvl="0" w:tplc="FF0C007C">
      <w:start w:val="1"/>
      <w:numFmt w:val="decimal"/>
      <w:lvlText w:val="%1."/>
      <w:lvlJc w:val="left"/>
      <w:pPr>
        <w:ind w:left="720" w:hanging="360"/>
      </w:pPr>
      <w:rPr>
        <w:rFonts w:ascii="Arial" w:hAnsi="Arial" w:cs="Arial" w:hint="default"/>
        <w:sz w:val="18"/>
        <w:szCs w:val="18"/>
      </w:rPr>
    </w:lvl>
    <w:lvl w:ilvl="1" w:tplc="EEF0EEF8">
      <w:start w:val="1"/>
      <w:numFmt w:val="decimal"/>
      <w:lvlText w:val="%2."/>
      <w:lvlJc w:val="left"/>
      <w:pPr>
        <w:ind w:left="1440" w:hanging="360"/>
      </w:pPr>
    </w:lvl>
    <w:lvl w:ilvl="2" w:tplc="3FBEB4E0">
      <w:start w:val="1"/>
      <w:numFmt w:val="decimal"/>
      <w:lvlText w:val="%3."/>
      <w:lvlJc w:val="left"/>
      <w:pPr>
        <w:ind w:left="2160" w:hanging="360"/>
      </w:pPr>
    </w:lvl>
    <w:lvl w:ilvl="3" w:tplc="A8E02128">
      <w:start w:val="1"/>
      <w:numFmt w:val="decimal"/>
      <w:lvlText w:val="%4."/>
      <w:lvlJc w:val="left"/>
      <w:pPr>
        <w:ind w:left="2880" w:hanging="360"/>
      </w:pPr>
    </w:lvl>
    <w:lvl w:ilvl="4" w:tplc="7A7A18C6">
      <w:start w:val="1"/>
      <w:numFmt w:val="decimal"/>
      <w:lvlText w:val="%5."/>
      <w:lvlJc w:val="left"/>
      <w:pPr>
        <w:ind w:left="3600" w:hanging="360"/>
      </w:pPr>
    </w:lvl>
    <w:lvl w:ilvl="5" w:tplc="CE308A04">
      <w:start w:val="1"/>
      <w:numFmt w:val="decimal"/>
      <w:lvlText w:val="%6."/>
      <w:lvlJc w:val="left"/>
      <w:pPr>
        <w:ind w:left="4320" w:hanging="360"/>
      </w:pPr>
    </w:lvl>
    <w:lvl w:ilvl="6" w:tplc="2CD657E0">
      <w:start w:val="1"/>
      <w:numFmt w:val="decimal"/>
      <w:lvlText w:val="%7."/>
      <w:lvlJc w:val="left"/>
      <w:pPr>
        <w:ind w:left="5040" w:hanging="360"/>
      </w:pPr>
    </w:lvl>
    <w:lvl w:ilvl="7" w:tplc="97008294">
      <w:start w:val="1"/>
      <w:numFmt w:val="decimal"/>
      <w:lvlText w:val="%8."/>
      <w:lvlJc w:val="left"/>
      <w:pPr>
        <w:ind w:left="5760" w:hanging="360"/>
      </w:pPr>
    </w:lvl>
    <w:lvl w:ilvl="8" w:tplc="03065A0C">
      <w:start w:val="1"/>
      <w:numFmt w:val="decimal"/>
      <w:lvlText w:val="%9."/>
      <w:lvlJc w:val="left"/>
      <w:pPr>
        <w:ind w:left="6480" w:hanging="360"/>
      </w:pPr>
    </w:lvl>
  </w:abstractNum>
  <w:abstractNum w:abstractNumId="46" w15:restartNumberingAfterBreak="0">
    <w:nsid w:val="47F67009"/>
    <w:multiLevelType w:val="hybridMultilevel"/>
    <w:tmpl w:val="A7586A5C"/>
    <w:lvl w:ilvl="0" w:tplc="B84CA9BA">
      <w:start w:val="1"/>
      <w:numFmt w:val="bullet"/>
      <w:lvlText w:val=""/>
      <w:lvlJc w:val="left"/>
      <w:pPr>
        <w:ind w:left="720" w:hanging="360"/>
      </w:pPr>
      <w:rPr>
        <w:rFonts w:ascii="Symbol" w:hAnsi="Symbol" w:cs="Symbol" w:hint="default"/>
        <w:sz w:val="18"/>
        <w:szCs w:val="18"/>
      </w:rPr>
    </w:lvl>
    <w:lvl w:ilvl="1" w:tplc="B6160AB8">
      <w:start w:val="1"/>
      <w:numFmt w:val="bullet"/>
      <w:lvlText w:val="o"/>
      <w:lvlJc w:val="left"/>
      <w:pPr>
        <w:ind w:left="1440" w:hanging="360"/>
      </w:pPr>
      <w:rPr>
        <w:rFonts w:ascii="Courier New" w:hAnsi="Courier New" w:cs="Courier New" w:hint="default"/>
      </w:rPr>
    </w:lvl>
    <w:lvl w:ilvl="2" w:tplc="760E8B74">
      <w:start w:val="1"/>
      <w:numFmt w:val="bullet"/>
      <w:lvlText w:val=""/>
      <w:lvlJc w:val="left"/>
      <w:pPr>
        <w:ind w:left="2160" w:hanging="360"/>
      </w:pPr>
      <w:rPr>
        <w:rFonts w:ascii="Wingdings" w:hAnsi="Wingdings" w:cs="Wingdings" w:hint="default"/>
      </w:rPr>
    </w:lvl>
    <w:lvl w:ilvl="3" w:tplc="641ABE20">
      <w:start w:val="1"/>
      <w:numFmt w:val="bullet"/>
      <w:lvlText w:val=""/>
      <w:lvlJc w:val="left"/>
      <w:pPr>
        <w:ind w:left="2880" w:hanging="360"/>
      </w:pPr>
      <w:rPr>
        <w:rFonts w:ascii="Symbol" w:hAnsi="Symbol" w:cs="Symbol" w:hint="default"/>
      </w:rPr>
    </w:lvl>
    <w:lvl w:ilvl="4" w:tplc="5E46417A">
      <w:start w:val="1"/>
      <w:numFmt w:val="bullet"/>
      <w:lvlText w:val="o"/>
      <w:lvlJc w:val="left"/>
      <w:pPr>
        <w:ind w:left="3600" w:hanging="360"/>
      </w:pPr>
      <w:rPr>
        <w:rFonts w:ascii="Courier New" w:hAnsi="Courier New" w:cs="Courier New" w:hint="default"/>
      </w:rPr>
    </w:lvl>
    <w:lvl w:ilvl="5" w:tplc="6DC472CA">
      <w:start w:val="1"/>
      <w:numFmt w:val="bullet"/>
      <w:lvlText w:val=""/>
      <w:lvlJc w:val="left"/>
      <w:pPr>
        <w:ind w:left="4320" w:hanging="360"/>
      </w:pPr>
      <w:rPr>
        <w:rFonts w:ascii="Wingdings" w:hAnsi="Wingdings" w:cs="Wingdings" w:hint="default"/>
      </w:rPr>
    </w:lvl>
    <w:lvl w:ilvl="6" w:tplc="420C3298">
      <w:start w:val="1"/>
      <w:numFmt w:val="bullet"/>
      <w:lvlText w:val=""/>
      <w:lvlJc w:val="left"/>
      <w:pPr>
        <w:ind w:left="5040" w:hanging="360"/>
      </w:pPr>
      <w:rPr>
        <w:rFonts w:ascii="Symbol" w:hAnsi="Symbol" w:cs="Symbol" w:hint="default"/>
      </w:rPr>
    </w:lvl>
    <w:lvl w:ilvl="7" w:tplc="5B4CF71C">
      <w:start w:val="1"/>
      <w:numFmt w:val="bullet"/>
      <w:lvlText w:val="o"/>
      <w:lvlJc w:val="left"/>
      <w:pPr>
        <w:ind w:left="5760" w:hanging="360"/>
      </w:pPr>
      <w:rPr>
        <w:rFonts w:ascii="Courier New" w:hAnsi="Courier New" w:cs="Courier New" w:hint="default"/>
      </w:rPr>
    </w:lvl>
    <w:lvl w:ilvl="8" w:tplc="90C45B32">
      <w:start w:val="1"/>
      <w:numFmt w:val="bullet"/>
      <w:lvlText w:val=""/>
      <w:lvlJc w:val="left"/>
      <w:pPr>
        <w:ind w:left="6480" w:hanging="360"/>
      </w:pPr>
      <w:rPr>
        <w:rFonts w:ascii="Wingdings" w:hAnsi="Wingdings" w:cs="Wingdings" w:hint="default"/>
      </w:rPr>
    </w:lvl>
  </w:abstractNum>
  <w:abstractNum w:abstractNumId="47" w15:restartNumberingAfterBreak="0">
    <w:nsid w:val="49C70F1C"/>
    <w:multiLevelType w:val="hybridMultilevel"/>
    <w:tmpl w:val="CD40CEF0"/>
    <w:lvl w:ilvl="0" w:tplc="78AE42D0">
      <w:start w:val="1"/>
      <w:numFmt w:val="bullet"/>
      <w:lvlText w:val=""/>
      <w:lvlJc w:val="left"/>
      <w:pPr>
        <w:ind w:left="720" w:hanging="360"/>
      </w:pPr>
      <w:rPr>
        <w:rFonts w:ascii="Symbol" w:hAnsi="Symbol" w:cs="Symbol" w:hint="default"/>
        <w:sz w:val="18"/>
        <w:szCs w:val="18"/>
      </w:rPr>
    </w:lvl>
    <w:lvl w:ilvl="1" w:tplc="8AC2A4A4">
      <w:start w:val="1"/>
      <w:numFmt w:val="bullet"/>
      <w:lvlText w:val="o"/>
      <w:lvlJc w:val="left"/>
      <w:pPr>
        <w:ind w:left="1440" w:hanging="360"/>
      </w:pPr>
      <w:rPr>
        <w:rFonts w:ascii="Courier New" w:hAnsi="Courier New" w:cs="Courier New" w:hint="default"/>
      </w:rPr>
    </w:lvl>
    <w:lvl w:ilvl="2" w:tplc="97BEDD50">
      <w:start w:val="1"/>
      <w:numFmt w:val="bullet"/>
      <w:lvlText w:val=""/>
      <w:lvlJc w:val="left"/>
      <w:pPr>
        <w:ind w:left="2160" w:hanging="360"/>
      </w:pPr>
      <w:rPr>
        <w:rFonts w:ascii="Wingdings" w:hAnsi="Wingdings" w:cs="Wingdings" w:hint="default"/>
      </w:rPr>
    </w:lvl>
    <w:lvl w:ilvl="3" w:tplc="FA4CDEF4">
      <w:start w:val="1"/>
      <w:numFmt w:val="bullet"/>
      <w:lvlText w:val=""/>
      <w:lvlJc w:val="left"/>
      <w:pPr>
        <w:ind w:left="2880" w:hanging="360"/>
      </w:pPr>
      <w:rPr>
        <w:rFonts w:ascii="Symbol" w:hAnsi="Symbol" w:cs="Symbol" w:hint="default"/>
      </w:rPr>
    </w:lvl>
    <w:lvl w:ilvl="4" w:tplc="BF4EB0EA">
      <w:start w:val="1"/>
      <w:numFmt w:val="bullet"/>
      <w:lvlText w:val="o"/>
      <w:lvlJc w:val="left"/>
      <w:pPr>
        <w:ind w:left="3600" w:hanging="360"/>
      </w:pPr>
      <w:rPr>
        <w:rFonts w:ascii="Courier New" w:hAnsi="Courier New" w:cs="Courier New" w:hint="default"/>
      </w:rPr>
    </w:lvl>
    <w:lvl w:ilvl="5" w:tplc="9474CBDC">
      <w:start w:val="1"/>
      <w:numFmt w:val="bullet"/>
      <w:lvlText w:val=""/>
      <w:lvlJc w:val="left"/>
      <w:pPr>
        <w:ind w:left="4320" w:hanging="360"/>
      </w:pPr>
      <w:rPr>
        <w:rFonts w:ascii="Wingdings" w:hAnsi="Wingdings" w:cs="Wingdings" w:hint="default"/>
      </w:rPr>
    </w:lvl>
    <w:lvl w:ilvl="6" w:tplc="4F98DE5E">
      <w:start w:val="1"/>
      <w:numFmt w:val="bullet"/>
      <w:lvlText w:val=""/>
      <w:lvlJc w:val="left"/>
      <w:pPr>
        <w:ind w:left="5040" w:hanging="360"/>
      </w:pPr>
      <w:rPr>
        <w:rFonts w:ascii="Symbol" w:hAnsi="Symbol" w:cs="Symbol" w:hint="default"/>
      </w:rPr>
    </w:lvl>
    <w:lvl w:ilvl="7" w:tplc="7DCC6778">
      <w:start w:val="1"/>
      <w:numFmt w:val="bullet"/>
      <w:lvlText w:val="o"/>
      <w:lvlJc w:val="left"/>
      <w:pPr>
        <w:ind w:left="5760" w:hanging="360"/>
      </w:pPr>
      <w:rPr>
        <w:rFonts w:ascii="Courier New" w:hAnsi="Courier New" w:cs="Courier New" w:hint="default"/>
      </w:rPr>
    </w:lvl>
    <w:lvl w:ilvl="8" w:tplc="C608D53C">
      <w:start w:val="1"/>
      <w:numFmt w:val="bullet"/>
      <w:lvlText w:val=""/>
      <w:lvlJc w:val="left"/>
      <w:pPr>
        <w:ind w:left="6480" w:hanging="360"/>
      </w:pPr>
      <w:rPr>
        <w:rFonts w:ascii="Wingdings" w:hAnsi="Wingdings" w:cs="Wingdings" w:hint="default"/>
      </w:rPr>
    </w:lvl>
  </w:abstractNum>
  <w:abstractNum w:abstractNumId="48" w15:restartNumberingAfterBreak="0">
    <w:nsid w:val="4C435D6D"/>
    <w:multiLevelType w:val="hybridMultilevel"/>
    <w:tmpl w:val="F2649236"/>
    <w:lvl w:ilvl="0" w:tplc="BF0240AC">
      <w:start w:val="1"/>
      <w:numFmt w:val="bullet"/>
      <w:lvlText w:val=""/>
      <w:lvlJc w:val="left"/>
      <w:pPr>
        <w:ind w:left="720" w:hanging="360"/>
      </w:pPr>
      <w:rPr>
        <w:rFonts w:ascii="Symbol" w:hAnsi="Symbol" w:cs="Symbol" w:hint="default"/>
        <w:sz w:val="18"/>
        <w:szCs w:val="18"/>
      </w:rPr>
    </w:lvl>
    <w:lvl w:ilvl="1" w:tplc="71262938">
      <w:start w:val="1"/>
      <w:numFmt w:val="bullet"/>
      <w:lvlText w:val="o"/>
      <w:lvlJc w:val="left"/>
      <w:pPr>
        <w:ind w:left="1440" w:hanging="360"/>
      </w:pPr>
      <w:rPr>
        <w:rFonts w:ascii="Courier New" w:hAnsi="Courier New" w:cs="Courier New" w:hint="default"/>
      </w:rPr>
    </w:lvl>
    <w:lvl w:ilvl="2" w:tplc="8DFC7764">
      <w:start w:val="1"/>
      <w:numFmt w:val="bullet"/>
      <w:lvlText w:val=""/>
      <w:lvlJc w:val="left"/>
      <w:pPr>
        <w:ind w:left="2160" w:hanging="360"/>
      </w:pPr>
      <w:rPr>
        <w:rFonts w:ascii="Wingdings" w:hAnsi="Wingdings" w:cs="Wingdings" w:hint="default"/>
      </w:rPr>
    </w:lvl>
    <w:lvl w:ilvl="3" w:tplc="B94E8E5E">
      <w:start w:val="1"/>
      <w:numFmt w:val="bullet"/>
      <w:lvlText w:val=""/>
      <w:lvlJc w:val="left"/>
      <w:pPr>
        <w:ind w:left="2880" w:hanging="360"/>
      </w:pPr>
      <w:rPr>
        <w:rFonts w:ascii="Symbol" w:hAnsi="Symbol" w:cs="Symbol" w:hint="default"/>
      </w:rPr>
    </w:lvl>
    <w:lvl w:ilvl="4" w:tplc="2822ED5C">
      <w:start w:val="1"/>
      <w:numFmt w:val="bullet"/>
      <w:lvlText w:val="o"/>
      <w:lvlJc w:val="left"/>
      <w:pPr>
        <w:ind w:left="3600" w:hanging="360"/>
      </w:pPr>
      <w:rPr>
        <w:rFonts w:ascii="Courier New" w:hAnsi="Courier New" w:cs="Courier New" w:hint="default"/>
      </w:rPr>
    </w:lvl>
    <w:lvl w:ilvl="5" w:tplc="90EA0360">
      <w:start w:val="1"/>
      <w:numFmt w:val="bullet"/>
      <w:lvlText w:val=""/>
      <w:lvlJc w:val="left"/>
      <w:pPr>
        <w:ind w:left="4320" w:hanging="360"/>
      </w:pPr>
      <w:rPr>
        <w:rFonts w:ascii="Wingdings" w:hAnsi="Wingdings" w:cs="Wingdings" w:hint="default"/>
      </w:rPr>
    </w:lvl>
    <w:lvl w:ilvl="6" w:tplc="F0660148">
      <w:start w:val="1"/>
      <w:numFmt w:val="bullet"/>
      <w:lvlText w:val=""/>
      <w:lvlJc w:val="left"/>
      <w:pPr>
        <w:ind w:left="5040" w:hanging="360"/>
      </w:pPr>
      <w:rPr>
        <w:rFonts w:ascii="Symbol" w:hAnsi="Symbol" w:cs="Symbol" w:hint="default"/>
      </w:rPr>
    </w:lvl>
    <w:lvl w:ilvl="7" w:tplc="89FAE798">
      <w:start w:val="1"/>
      <w:numFmt w:val="bullet"/>
      <w:lvlText w:val="o"/>
      <w:lvlJc w:val="left"/>
      <w:pPr>
        <w:ind w:left="5760" w:hanging="360"/>
      </w:pPr>
      <w:rPr>
        <w:rFonts w:ascii="Courier New" w:hAnsi="Courier New" w:cs="Courier New" w:hint="default"/>
      </w:rPr>
    </w:lvl>
    <w:lvl w:ilvl="8" w:tplc="3E20E0C8">
      <w:start w:val="1"/>
      <w:numFmt w:val="bullet"/>
      <w:lvlText w:val=""/>
      <w:lvlJc w:val="left"/>
      <w:pPr>
        <w:ind w:left="6480" w:hanging="360"/>
      </w:pPr>
      <w:rPr>
        <w:rFonts w:ascii="Wingdings" w:hAnsi="Wingdings" w:cs="Wingdings" w:hint="default"/>
      </w:rPr>
    </w:lvl>
  </w:abstractNum>
  <w:abstractNum w:abstractNumId="49" w15:restartNumberingAfterBreak="0">
    <w:nsid w:val="4DE509F5"/>
    <w:multiLevelType w:val="hybridMultilevel"/>
    <w:tmpl w:val="788C1090"/>
    <w:lvl w:ilvl="0" w:tplc="BE5EC018">
      <w:start w:val="1"/>
      <w:numFmt w:val="bullet"/>
      <w:lvlText w:val=""/>
      <w:lvlJc w:val="left"/>
      <w:pPr>
        <w:ind w:left="720" w:hanging="360"/>
      </w:pPr>
      <w:rPr>
        <w:rFonts w:ascii="Symbol" w:hAnsi="Symbol" w:cs="Symbol" w:hint="default"/>
        <w:sz w:val="18"/>
        <w:szCs w:val="18"/>
      </w:rPr>
    </w:lvl>
    <w:lvl w:ilvl="1" w:tplc="0A70C44A">
      <w:start w:val="1"/>
      <w:numFmt w:val="bullet"/>
      <w:lvlText w:val="o"/>
      <w:lvlJc w:val="left"/>
      <w:pPr>
        <w:ind w:left="1440" w:hanging="360"/>
      </w:pPr>
      <w:rPr>
        <w:rFonts w:ascii="Courier New" w:hAnsi="Courier New" w:cs="Courier New" w:hint="default"/>
      </w:rPr>
    </w:lvl>
    <w:lvl w:ilvl="2" w:tplc="FED02CBA">
      <w:start w:val="1"/>
      <w:numFmt w:val="bullet"/>
      <w:lvlText w:val=""/>
      <w:lvlJc w:val="left"/>
      <w:pPr>
        <w:ind w:left="2160" w:hanging="360"/>
      </w:pPr>
      <w:rPr>
        <w:rFonts w:ascii="Wingdings" w:hAnsi="Wingdings" w:cs="Wingdings" w:hint="default"/>
      </w:rPr>
    </w:lvl>
    <w:lvl w:ilvl="3" w:tplc="4A5C1FB2">
      <w:start w:val="1"/>
      <w:numFmt w:val="bullet"/>
      <w:lvlText w:val=""/>
      <w:lvlJc w:val="left"/>
      <w:pPr>
        <w:ind w:left="2880" w:hanging="360"/>
      </w:pPr>
      <w:rPr>
        <w:rFonts w:ascii="Symbol" w:hAnsi="Symbol" w:cs="Symbol" w:hint="default"/>
      </w:rPr>
    </w:lvl>
    <w:lvl w:ilvl="4" w:tplc="30AECE24">
      <w:start w:val="1"/>
      <w:numFmt w:val="bullet"/>
      <w:lvlText w:val="o"/>
      <w:lvlJc w:val="left"/>
      <w:pPr>
        <w:ind w:left="3600" w:hanging="360"/>
      </w:pPr>
      <w:rPr>
        <w:rFonts w:ascii="Courier New" w:hAnsi="Courier New" w:cs="Courier New" w:hint="default"/>
      </w:rPr>
    </w:lvl>
    <w:lvl w:ilvl="5" w:tplc="DEC85C72">
      <w:start w:val="1"/>
      <w:numFmt w:val="bullet"/>
      <w:lvlText w:val=""/>
      <w:lvlJc w:val="left"/>
      <w:pPr>
        <w:ind w:left="4320" w:hanging="360"/>
      </w:pPr>
      <w:rPr>
        <w:rFonts w:ascii="Wingdings" w:hAnsi="Wingdings" w:cs="Wingdings" w:hint="default"/>
      </w:rPr>
    </w:lvl>
    <w:lvl w:ilvl="6" w:tplc="F69659F4">
      <w:start w:val="1"/>
      <w:numFmt w:val="bullet"/>
      <w:lvlText w:val=""/>
      <w:lvlJc w:val="left"/>
      <w:pPr>
        <w:ind w:left="5040" w:hanging="360"/>
      </w:pPr>
      <w:rPr>
        <w:rFonts w:ascii="Symbol" w:hAnsi="Symbol" w:cs="Symbol" w:hint="default"/>
      </w:rPr>
    </w:lvl>
    <w:lvl w:ilvl="7" w:tplc="6530493C">
      <w:start w:val="1"/>
      <w:numFmt w:val="bullet"/>
      <w:lvlText w:val="o"/>
      <w:lvlJc w:val="left"/>
      <w:pPr>
        <w:ind w:left="5760" w:hanging="360"/>
      </w:pPr>
      <w:rPr>
        <w:rFonts w:ascii="Courier New" w:hAnsi="Courier New" w:cs="Courier New" w:hint="default"/>
      </w:rPr>
    </w:lvl>
    <w:lvl w:ilvl="8" w:tplc="13D66D3C">
      <w:start w:val="1"/>
      <w:numFmt w:val="bullet"/>
      <w:lvlText w:val=""/>
      <w:lvlJc w:val="left"/>
      <w:pPr>
        <w:ind w:left="6480" w:hanging="360"/>
      </w:pPr>
      <w:rPr>
        <w:rFonts w:ascii="Wingdings" w:hAnsi="Wingdings" w:cs="Wingdings" w:hint="default"/>
      </w:rPr>
    </w:lvl>
  </w:abstractNum>
  <w:abstractNum w:abstractNumId="50" w15:restartNumberingAfterBreak="0">
    <w:nsid w:val="4F8D1AA3"/>
    <w:multiLevelType w:val="hybridMultilevel"/>
    <w:tmpl w:val="33EE7DA0"/>
    <w:lvl w:ilvl="0" w:tplc="F28EDC1A">
      <w:start w:val="1"/>
      <w:numFmt w:val="bullet"/>
      <w:lvlText w:val=""/>
      <w:lvlJc w:val="left"/>
      <w:pPr>
        <w:ind w:left="720" w:hanging="360"/>
      </w:pPr>
      <w:rPr>
        <w:rFonts w:ascii="Symbol" w:hAnsi="Symbol" w:cs="Symbol" w:hint="default"/>
        <w:sz w:val="18"/>
        <w:szCs w:val="18"/>
      </w:rPr>
    </w:lvl>
    <w:lvl w:ilvl="1" w:tplc="64A48446">
      <w:start w:val="1"/>
      <w:numFmt w:val="bullet"/>
      <w:lvlText w:val="o"/>
      <w:lvlJc w:val="left"/>
      <w:pPr>
        <w:ind w:left="1440" w:hanging="360"/>
      </w:pPr>
      <w:rPr>
        <w:rFonts w:ascii="Courier New" w:hAnsi="Courier New" w:cs="Courier New" w:hint="default"/>
      </w:rPr>
    </w:lvl>
    <w:lvl w:ilvl="2" w:tplc="0EB6E08E">
      <w:start w:val="1"/>
      <w:numFmt w:val="bullet"/>
      <w:lvlText w:val=""/>
      <w:lvlJc w:val="left"/>
      <w:pPr>
        <w:ind w:left="2160" w:hanging="360"/>
      </w:pPr>
      <w:rPr>
        <w:rFonts w:ascii="Wingdings" w:hAnsi="Wingdings" w:cs="Wingdings" w:hint="default"/>
      </w:rPr>
    </w:lvl>
    <w:lvl w:ilvl="3" w:tplc="645A68DE">
      <w:start w:val="1"/>
      <w:numFmt w:val="bullet"/>
      <w:lvlText w:val=""/>
      <w:lvlJc w:val="left"/>
      <w:pPr>
        <w:ind w:left="2880" w:hanging="360"/>
      </w:pPr>
      <w:rPr>
        <w:rFonts w:ascii="Symbol" w:hAnsi="Symbol" w:cs="Symbol" w:hint="default"/>
      </w:rPr>
    </w:lvl>
    <w:lvl w:ilvl="4" w:tplc="A682482C">
      <w:start w:val="1"/>
      <w:numFmt w:val="bullet"/>
      <w:lvlText w:val="o"/>
      <w:lvlJc w:val="left"/>
      <w:pPr>
        <w:ind w:left="3600" w:hanging="360"/>
      </w:pPr>
      <w:rPr>
        <w:rFonts w:ascii="Courier New" w:hAnsi="Courier New" w:cs="Courier New" w:hint="default"/>
      </w:rPr>
    </w:lvl>
    <w:lvl w:ilvl="5" w:tplc="1216367C">
      <w:start w:val="1"/>
      <w:numFmt w:val="bullet"/>
      <w:lvlText w:val=""/>
      <w:lvlJc w:val="left"/>
      <w:pPr>
        <w:ind w:left="4320" w:hanging="360"/>
      </w:pPr>
      <w:rPr>
        <w:rFonts w:ascii="Wingdings" w:hAnsi="Wingdings" w:cs="Wingdings" w:hint="default"/>
      </w:rPr>
    </w:lvl>
    <w:lvl w:ilvl="6" w:tplc="BB00736C">
      <w:start w:val="1"/>
      <w:numFmt w:val="bullet"/>
      <w:lvlText w:val=""/>
      <w:lvlJc w:val="left"/>
      <w:pPr>
        <w:ind w:left="5040" w:hanging="360"/>
      </w:pPr>
      <w:rPr>
        <w:rFonts w:ascii="Symbol" w:hAnsi="Symbol" w:cs="Symbol" w:hint="default"/>
      </w:rPr>
    </w:lvl>
    <w:lvl w:ilvl="7" w:tplc="63CE3336">
      <w:start w:val="1"/>
      <w:numFmt w:val="bullet"/>
      <w:lvlText w:val="o"/>
      <w:lvlJc w:val="left"/>
      <w:pPr>
        <w:ind w:left="5760" w:hanging="360"/>
      </w:pPr>
      <w:rPr>
        <w:rFonts w:ascii="Courier New" w:hAnsi="Courier New" w:cs="Courier New" w:hint="default"/>
      </w:rPr>
    </w:lvl>
    <w:lvl w:ilvl="8" w:tplc="2452A696">
      <w:start w:val="1"/>
      <w:numFmt w:val="bullet"/>
      <w:lvlText w:val=""/>
      <w:lvlJc w:val="left"/>
      <w:pPr>
        <w:ind w:left="6480" w:hanging="360"/>
      </w:pPr>
      <w:rPr>
        <w:rFonts w:ascii="Wingdings" w:hAnsi="Wingdings" w:cs="Wingdings" w:hint="default"/>
      </w:rPr>
    </w:lvl>
  </w:abstractNum>
  <w:abstractNum w:abstractNumId="51" w15:restartNumberingAfterBreak="0">
    <w:nsid w:val="52234F88"/>
    <w:multiLevelType w:val="hybridMultilevel"/>
    <w:tmpl w:val="003084B8"/>
    <w:lvl w:ilvl="0" w:tplc="29AAA5F4">
      <w:start w:val="1"/>
      <w:numFmt w:val="lowerRoman"/>
      <w:lvlText w:val="%1."/>
      <w:lvlJc w:val="right"/>
      <w:pPr>
        <w:ind w:left="720" w:hanging="360"/>
      </w:pPr>
      <w:rPr>
        <w:rFonts w:hint="default"/>
        <w:sz w:val="18"/>
        <w:szCs w:val="24"/>
      </w:rPr>
    </w:lvl>
    <w:lvl w:ilvl="1" w:tplc="FE1E8BA8">
      <w:start w:val="1"/>
      <w:numFmt w:val="bullet"/>
      <w:lvlText w:val="o"/>
      <w:lvlJc w:val="left"/>
      <w:pPr>
        <w:ind w:left="1440" w:hanging="360"/>
      </w:pPr>
      <w:rPr>
        <w:rFonts w:ascii="Courier New" w:hAnsi="Courier New" w:cs="Courier New" w:hint="default"/>
      </w:rPr>
    </w:lvl>
    <w:lvl w:ilvl="2" w:tplc="290AC9CA">
      <w:start w:val="1"/>
      <w:numFmt w:val="bullet"/>
      <w:lvlText w:val=""/>
      <w:lvlJc w:val="left"/>
      <w:pPr>
        <w:ind w:left="2160" w:hanging="360"/>
      </w:pPr>
      <w:rPr>
        <w:rFonts w:ascii="Wingdings" w:hAnsi="Wingdings" w:cs="Wingdings" w:hint="default"/>
      </w:rPr>
    </w:lvl>
    <w:lvl w:ilvl="3" w:tplc="00A8AAD6">
      <w:start w:val="1"/>
      <w:numFmt w:val="bullet"/>
      <w:lvlText w:val=""/>
      <w:lvlJc w:val="left"/>
      <w:pPr>
        <w:ind w:left="2880" w:hanging="360"/>
      </w:pPr>
      <w:rPr>
        <w:rFonts w:ascii="Symbol" w:hAnsi="Symbol" w:cs="Symbol" w:hint="default"/>
      </w:rPr>
    </w:lvl>
    <w:lvl w:ilvl="4" w:tplc="6F28C2FC">
      <w:start w:val="1"/>
      <w:numFmt w:val="bullet"/>
      <w:lvlText w:val="o"/>
      <w:lvlJc w:val="left"/>
      <w:pPr>
        <w:ind w:left="3600" w:hanging="360"/>
      </w:pPr>
      <w:rPr>
        <w:rFonts w:ascii="Courier New" w:hAnsi="Courier New" w:cs="Courier New" w:hint="default"/>
      </w:rPr>
    </w:lvl>
    <w:lvl w:ilvl="5" w:tplc="DD407464">
      <w:start w:val="1"/>
      <w:numFmt w:val="bullet"/>
      <w:lvlText w:val=""/>
      <w:lvlJc w:val="left"/>
      <w:pPr>
        <w:ind w:left="4320" w:hanging="360"/>
      </w:pPr>
      <w:rPr>
        <w:rFonts w:ascii="Wingdings" w:hAnsi="Wingdings" w:cs="Wingdings" w:hint="default"/>
      </w:rPr>
    </w:lvl>
    <w:lvl w:ilvl="6" w:tplc="8D903880">
      <w:start w:val="1"/>
      <w:numFmt w:val="bullet"/>
      <w:lvlText w:val=""/>
      <w:lvlJc w:val="left"/>
      <w:pPr>
        <w:ind w:left="5040" w:hanging="360"/>
      </w:pPr>
      <w:rPr>
        <w:rFonts w:ascii="Symbol" w:hAnsi="Symbol" w:cs="Symbol" w:hint="default"/>
      </w:rPr>
    </w:lvl>
    <w:lvl w:ilvl="7" w:tplc="D51E9FF0">
      <w:start w:val="1"/>
      <w:numFmt w:val="bullet"/>
      <w:lvlText w:val="o"/>
      <w:lvlJc w:val="left"/>
      <w:pPr>
        <w:ind w:left="5760" w:hanging="360"/>
      </w:pPr>
      <w:rPr>
        <w:rFonts w:ascii="Courier New" w:hAnsi="Courier New" w:cs="Courier New" w:hint="default"/>
      </w:rPr>
    </w:lvl>
    <w:lvl w:ilvl="8" w:tplc="56D2268A">
      <w:start w:val="1"/>
      <w:numFmt w:val="bullet"/>
      <w:lvlText w:val=""/>
      <w:lvlJc w:val="left"/>
      <w:pPr>
        <w:ind w:left="6480" w:hanging="360"/>
      </w:pPr>
      <w:rPr>
        <w:rFonts w:ascii="Wingdings" w:hAnsi="Wingdings" w:cs="Wingdings" w:hint="default"/>
      </w:rPr>
    </w:lvl>
  </w:abstractNum>
  <w:abstractNum w:abstractNumId="52" w15:restartNumberingAfterBreak="0">
    <w:nsid w:val="541E49F1"/>
    <w:multiLevelType w:val="hybridMultilevel"/>
    <w:tmpl w:val="127EB840"/>
    <w:lvl w:ilvl="0" w:tplc="1708E4FC">
      <w:start w:val="1"/>
      <w:numFmt w:val="lowerRoman"/>
      <w:lvlText w:val="%1."/>
      <w:lvlJc w:val="right"/>
      <w:pPr>
        <w:ind w:left="720" w:hanging="360"/>
      </w:pPr>
      <w:rPr>
        <w:rFonts w:hint="default"/>
        <w:b w:val="0"/>
        <w:sz w:val="18"/>
        <w:szCs w:val="24"/>
      </w:rPr>
    </w:lvl>
    <w:lvl w:ilvl="1" w:tplc="A350C064">
      <w:start w:val="1"/>
      <w:numFmt w:val="bullet"/>
      <w:lvlText w:val="o"/>
      <w:lvlJc w:val="left"/>
      <w:pPr>
        <w:ind w:left="1440" w:hanging="360"/>
      </w:pPr>
      <w:rPr>
        <w:rFonts w:ascii="Courier New" w:hAnsi="Courier New" w:cs="Courier New" w:hint="default"/>
      </w:rPr>
    </w:lvl>
    <w:lvl w:ilvl="2" w:tplc="4256739E">
      <w:start w:val="1"/>
      <w:numFmt w:val="bullet"/>
      <w:lvlText w:val=""/>
      <w:lvlJc w:val="left"/>
      <w:pPr>
        <w:ind w:left="2160" w:hanging="360"/>
      </w:pPr>
      <w:rPr>
        <w:rFonts w:ascii="Wingdings" w:hAnsi="Wingdings" w:cs="Wingdings" w:hint="default"/>
      </w:rPr>
    </w:lvl>
    <w:lvl w:ilvl="3" w:tplc="EB166504">
      <w:start w:val="1"/>
      <w:numFmt w:val="bullet"/>
      <w:lvlText w:val=""/>
      <w:lvlJc w:val="left"/>
      <w:pPr>
        <w:ind w:left="2880" w:hanging="360"/>
      </w:pPr>
      <w:rPr>
        <w:rFonts w:ascii="Symbol" w:hAnsi="Symbol" w:cs="Symbol" w:hint="default"/>
      </w:rPr>
    </w:lvl>
    <w:lvl w:ilvl="4" w:tplc="A45E4BB2">
      <w:start w:val="1"/>
      <w:numFmt w:val="bullet"/>
      <w:lvlText w:val="o"/>
      <w:lvlJc w:val="left"/>
      <w:pPr>
        <w:ind w:left="3600" w:hanging="360"/>
      </w:pPr>
      <w:rPr>
        <w:rFonts w:ascii="Courier New" w:hAnsi="Courier New" w:cs="Courier New" w:hint="default"/>
      </w:rPr>
    </w:lvl>
    <w:lvl w:ilvl="5" w:tplc="46D605A6">
      <w:start w:val="1"/>
      <w:numFmt w:val="bullet"/>
      <w:lvlText w:val=""/>
      <w:lvlJc w:val="left"/>
      <w:pPr>
        <w:ind w:left="4320" w:hanging="360"/>
      </w:pPr>
      <w:rPr>
        <w:rFonts w:ascii="Wingdings" w:hAnsi="Wingdings" w:cs="Wingdings" w:hint="default"/>
      </w:rPr>
    </w:lvl>
    <w:lvl w:ilvl="6" w:tplc="31CE09FC">
      <w:start w:val="1"/>
      <w:numFmt w:val="bullet"/>
      <w:lvlText w:val=""/>
      <w:lvlJc w:val="left"/>
      <w:pPr>
        <w:ind w:left="5040" w:hanging="360"/>
      </w:pPr>
      <w:rPr>
        <w:rFonts w:ascii="Symbol" w:hAnsi="Symbol" w:cs="Symbol" w:hint="default"/>
      </w:rPr>
    </w:lvl>
    <w:lvl w:ilvl="7" w:tplc="7CAC66FA">
      <w:start w:val="1"/>
      <w:numFmt w:val="bullet"/>
      <w:lvlText w:val="o"/>
      <w:lvlJc w:val="left"/>
      <w:pPr>
        <w:ind w:left="5760" w:hanging="360"/>
      </w:pPr>
      <w:rPr>
        <w:rFonts w:ascii="Courier New" w:hAnsi="Courier New" w:cs="Courier New" w:hint="default"/>
      </w:rPr>
    </w:lvl>
    <w:lvl w:ilvl="8" w:tplc="02DAD650">
      <w:start w:val="1"/>
      <w:numFmt w:val="bullet"/>
      <w:lvlText w:val=""/>
      <w:lvlJc w:val="left"/>
      <w:pPr>
        <w:ind w:left="6480" w:hanging="360"/>
      </w:pPr>
      <w:rPr>
        <w:rFonts w:ascii="Wingdings" w:hAnsi="Wingdings" w:cs="Wingdings" w:hint="default"/>
      </w:rPr>
    </w:lvl>
  </w:abstractNum>
  <w:abstractNum w:abstractNumId="53" w15:restartNumberingAfterBreak="0">
    <w:nsid w:val="571D28E0"/>
    <w:multiLevelType w:val="hybridMultilevel"/>
    <w:tmpl w:val="A7B07AA2"/>
    <w:lvl w:ilvl="0" w:tplc="2FC28D44">
      <w:start w:val="1"/>
      <w:numFmt w:val="bullet"/>
      <w:lvlText w:val=""/>
      <w:lvlJc w:val="left"/>
      <w:pPr>
        <w:ind w:left="720" w:hanging="360"/>
      </w:pPr>
      <w:rPr>
        <w:rFonts w:ascii="Symbol" w:hAnsi="Symbol" w:cs="Symbol" w:hint="default"/>
        <w:sz w:val="18"/>
        <w:szCs w:val="18"/>
      </w:rPr>
    </w:lvl>
    <w:lvl w:ilvl="1" w:tplc="CAEC5A88">
      <w:start w:val="1"/>
      <w:numFmt w:val="bullet"/>
      <w:lvlText w:val="o"/>
      <w:lvlJc w:val="left"/>
      <w:pPr>
        <w:ind w:left="1440" w:hanging="360"/>
      </w:pPr>
      <w:rPr>
        <w:rFonts w:ascii="Courier New" w:hAnsi="Courier New" w:cs="Courier New" w:hint="default"/>
      </w:rPr>
    </w:lvl>
    <w:lvl w:ilvl="2" w:tplc="A5E832C6">
      <w:start w:val="1"/>
      <w:numFmt w:val="bullet"/>
      <w:lvlText w:val=""/>
      <w:lvlJc w:val="left"/>
      <w:pPr>
        <w:ind w:left="2160" w:hanging="360"/>
      </w:pPr>
      <w:rPr>
        <w:rFonts w:ascii="Wingdings" w:hAnsi="Wingdings" w:cs="Wingdings" w:hint="default"/>
      </w:rPr>
    </w:lvl>
    <w:lvl w:ilvl="3" w:tplc="5B72B520">
      <w:start w:val="1"/>
      <w:numFmt w:val="bullet"/>
      <w:lvlText w:val=""/>
      <w:lvlJc w:val="left"/>
      <w:pPr>
        <w:ind w:left="2880" w:hanging="360"/>
      </w:pPr>
      <w:rPr>
        <w:rFonts w:ascii="Symbol" w:hAnsi="Symbol" w:cs="Symbol" w:hint="default"/>
      </w:rPr>
    </w:lvl>
    <w:lvl w:ilvl="4" w:tplc="0C2899A2">
      <w:start w:val="1"/>
      <w:numFmt w:val="bullet"/>
      <w:lvlText w:val="o"/>
      <w:lvlJc w:val="left"/>
      <w:pPr>
        <w:ind w:left="3600" w:hanging="360"/>
      </w:pPr>
      <w:rPr>
        <w:rFonts w:ascii="Courier New" w:hAnsi="Courier New" w:cs="Courier New" w:hint="default"/>
      </w:rPr>
    </w:lvl>
    <w:lvl w:ilvl="5" w:tplc="443AF242">
      <w:start w:val="1"/>
      <w:numFmt w:val="bullet"/>
      <w:lvlText w:val=""/>
      <w:lvlJc w:val="left"/>
      <w:pPr>
        <w:ind w:left="4320" w:hanging="360"/>
      </w:pPr>
      <w:rPr>
        <w:rFonts w:ascii="Wingdings" w:hAnsi="Wingdings" w:cs="Wingdings" w:hint="default"/>
      </w:rPr>
    </w:lvl>
    <w:lvl w:ilvl="6" w:tplc="77102BCA">
      <w:start w:val="1"/>
      <w:numFmt w:val="bullet"/>
      <w:lvlText w:val=""/>
      <w:lvlJc w:val="left"/>
      <w:pPr>
        <w:ind w:left="5040" w:hanging="360"/>
      </w:pPr>
      <w:rPr>
        <w:rFonts w:ascii="Symbol" w:hAnsi="Symbol" w:cs="Symbol" w:hint="default"/>
      </w:rPr>
    </w:lvl>
    <w:lvl w:ilvl="7" w:tplc="5DF4AD0A">
      <w:start w:val="1"/>
      <w:numFmt w:val="bullet"/>
      <w:lvlText w:val="o"/>
      <w:lvlJc w:val="left"/>
      <w:pPr>
        <w:ind w:left="5760" w:hanging="360"/>
      </w:pPr>
      <w:rPr>
        <w:rFonts w:ascii="Courier New" w:hAnsi="Courier New" w:cs="Courier New" w:hint="default"/>
      </w:rPr>
    </w:lvl>
    <w:lvl w:ilvl="8" w:tplc="F8D8F8C6">
      <w:start w:val="1"/>
      <w:numFmt w:val="bullet"/>
      <w:lvlText w:val=""/>
      <w:lvlJc w:val="left"/>
      <w:pPr>
        <w:ind w:left="6480" w:hanging="360"/>
      </w:pPr>
      <w:rPr>
        <w:rFonts w:ascii="Wingdings" w:hAnsi="Wingdings" w:cs="Wingdings" w:hint="default"/>
      </w:rPr>
    </w:lvl>
  </w:abstractNum>
  <w:abstractNum w:abstractNumId="54" w15:restartNumberingAfterBreak="0">
    <w:nsid w:val="5792487B"/>
    <w:multiLevelType w:val="hybridMultilevel"/>
    <w:tmpl w:val="AF5622F8"/>
    <w:lvl w:ilvl="0" w:tplc="0B0AC0B8">
      <w:start w:val="1"/>
      <w:numFmt w:val="bullet"/>
      <w:lvlText w:val=""/>
      <w:lvlJc w:val="left"/>
      <w:pPr>
        <w:ind w:left="720" w:hanging="360"/>
      </w:pPr>
      <w:rPr>
        <w:rFonts w:ascii="Symbol" w:hAnsi="Symbol" w:cs="Symbol" w:hint="default"/>
        <w:sz w:val="18"/>
        <w:szCs w:val="18"/>
      </w:rPr>
    </w:lvl>
    <w:lvl w:ilvl="1" w:tplc="0EB6BC8E">
      <w:start w:val="1"/>
      <w:numFmt w:val="bullet"/>
      <w:lvlText w:val="o"/>
      <w:lvlJc w:val="left"/>
      <w:pPr>
        <w:ind w:left="1440" w:hanging="360"/>
      </w:pPr>
      <w:rPr>
        <w:rFonts w:ascii="Courier New" w:hAnsi="Courier New" w:cs="Courier New" w:hint="default"/>
      </w:rPr>
    </w:lvl>
    <w:lvl w:ilvl="2" w:tplc="102A634C">
      <w:start w:val="1"/>
      <w:numFmt w:val="bullet"/>
      <w:lvlText w:val=""/>
      <w:lvlJc w:val="left"/>
      <w:pPr>
        <w:ind w:left="2160" w:hanging="360"/>
      </w:pPr>
      <w:rPr>
        <w:rFonts w:ascii="Wingdings" w:hAnsi="Wingdings" w:cs="Wingdings" w:hint="default"/>
      </w:rPr>
    </w:lvl>
    <w:lvl w:ilvl="3" w:tplc="B77EDE10">
      <w:start w:val="1"/>
      <w:numFmt w:val="bullet"/>
      <w:lvlText w:val=""/>
      <w:lvlJc w:val="left"/>
      <w:pPr>
        <w:ind w:left="2880" w:hanging="360"/>
      </w:pPr>
      <w:rPr>
        <w:rFonts w:ascii="Symbol" w:hAnsi="Symbol" w:cs="Symbol" w:hint="default"/>
      </w:rPr>
    </w:lvl>
    <w:lvl w:ilvl="4" w:tplc="A7FE4E66">
      <w:start w:val="1"/>
      <w:numFmt w:val="bullet"/>
      <w:lvlText w:val="o"/>
      <w:lvlJc w:val="left"/>
      <w:pPr>
        <w:ind w:left="3600" w:hanging="360"/>
      </w:pPr>
      <w:rPr>
        <w:rFonts w:ascii="Courier New" w:hAnsi="Courier New" w:cs="Courier New" w:hint="default"/>
      </w:rPr>
    </w:lvl>
    <w:lvl w:ilvl="5" w:tplc="083AF86C">
      <w:start w:val="1"/>
      <w:numFmt w:val="bullet"/>
      <w:lvlText w:val=""/>
      <w:lvlJc w:val="left"/>
      <w:pPr>
        <w:ind w:left="4320" w:hanging="360"/>
      </w:pPr>
      <w:rPr>
        <w:rFonts w:ascii="Wingdings" w:hAnsi="Wingdings" w:cs="Wingdings" w:hint="default"/>
      </w:rPr>
    </w:lvl>
    <w:lvl w:ilvl="6" w:tplc="C8666DA8">
      <w:start w:val="1"/>
      <w:numFmt w:val="bullet"/>
      <w:lvlText w:val=""/>
      <w:lvlJc w:val="left"/>
      <w:pPr>
        <w:ind w:left="5040" w:hanging="360"/>
      </w:pPr>
      <w:rPr>
        <w:rFonts w:ascii="Symbol" w:hAnsi="Symbol" w:cs="Symbol" w:hint="default"/>
      </w:rPr>
    </w:lvl>
    <w:lvl w:ilvl="7" w:tplc="257A0684">
      <w:start w:val="1"/>
      <w:numFmt w:val="bullet"/>
      <w:lvlText w:val="o"/>
      <w:lvlJc w:val="left"/>
      <w:pPr>
        <w:ind w:left="5760" w:hanging="360"/>
      </w:pPr>
      <w:rPr>
        <w:rFonts w:ascii="Courier New" w:hAnsi="Courier New" w:cs="Courier New" w:hint="default"/>
      </w:rPr>
    </w:lvl>
    <w:lvl w:ilvl="8" w:tplc="65ACFC2E">
      <w:start w:val="1"/>
      <w:numFmt w:val="bullet"/>
      <w:lvlText w:val=""/>
      <w:lvlJc w:val="left"/>
      <w:pPr>
        <w:ind w:left="6480" w:hanging="360"/>
      </w:pPr>
      <w:rPr>
        <w:rFonts w:ascii="Wingdings" w:hAnsi="Wingdings" w:cs="Wingdings" w:hint="default"/>
      </w:rPr>
    </w:lvl>
  </w:abstractNum>
  <w:abstractNum w:abstractNumId="55" w15:restartNumberingAfterBreak="0">
    <w:nsid w:val="584C16C5"/>
    <w:multiLevelType w:val="hybridMultilevel"/>
    <w:tmpl w:val="6086820A"/>
    <w:lvl w:ilvl="0" w:tplc="38EC3E48">
      <w:start w:val="1"/>
      <w:numFmt w:val="bullet"/>
      <w:lvlText w:val=""/>
      <w:lvlJc w:val="left"/>
      <w:pPr>
        <w:ind w:left="720" w:hanging="360"/>
      </w:pPr>
      <w:rPr>
        <w:rFonts w:ascii="Symbol" w:hAnsi="Symbol" w:cs="Symbol" w:hint="default"/>
        <w:sz w:val="18"/>
        <w:szCs w:val="18"/>
      </w:rPr>
    </w:lvl>
    <w:lvl w:ilvl="1" w:tplc="D3AA9F32">
      <w:start w:val="1"/>
      <w:numFmt w:val="bullet"/>
      <w:lvlText w:val="o"/>
      <w:lvlJc w:val="left"/>
      <w:pPr>
        <w:ind w:left="1440" w:hanging="360"/>
      </w:pPr>
      <w:rPr>
        <w:rFonts w:ascii="Courier New" w:hAnsi="Courier New" w:cs="Courier New" w:hint="default"/>
      </w:rPr>
    </w:lvl>
    <w:lvl w:ilvl="2" w:tplc="C010BA9E">
      <w:start w:val="1"/>
      <w:numFmt w:val="bullet"/>
      <w:lvlText w:val=""/>
      <w:lvlJc w:val="left"/>
      <w:pPr>
        <w:ind w:left="2160" w:hanging="360"/>
      </w:pPr>
      <w:rPr>
        <w:rFonts w:ascii="Wingdings" w:hAnsi="Wingdings" w:cs="Wingdings" w:hint="default"/>
      </w:rPr>
    </w:lvl>
    <w:lvl w:ilvl="3" w:tplc="EB1AE9F0">
      <w:start w:val="1"/>
      <w:numFmt w:val="bullet"/>
      <w:lvlText w:val=""/>
      <w:lvlJc w:val="left"/>
      <w:pPr>
        <w:ind w:left="2880" w:hanging="360"/>
      </w:pPr>
      <w:rPr>
        <w:rFonts w:ascii="Symbol" w:hAnsi="Symbol" w:cs="Symbol" w:hint="default"/>
      </w:rPr>
    </w:lvl>
    <w:lvl w:ilvl="4" w:tplc="37E6E8CC">
      <w:start w:val="1"/>
      <w:numFmt w:val="bullet"/>
      <w:lvlText w:val="o"/>
      <w:lvlJc w:val="left"/>
      <w:pPr>
        <w:ind w:left="3600" w:hanging="360"/>
      </w:pPr>
      <w:rPr>
        <w:rFonts w:ascii="Courier New" w:hAnsi="Courier New" w:cs="Courier New" w:hint="default"/>
      </w:rPr>
    </w:lvl>
    <w:lvl w:ilvl="5" w:tplc="6686A576">
      <w:start w:val="1"/>
      <w:numFmt w:val="bullet"/>
      <w:lvlText w:val=""/>
      <w:lvlJc w:val="left"/>
      <w:pPr>
        <w:ind w:left="4320" w:hanging="360"/>
      </w:pPr>
      <w:rPr>
        <w:rFonts w:ascii="Wingdings" w:hAnsi="Wingdings" w:cs="Wingdings" w:hint="default"/>
      </w:rPr>
    </w:lvl>
    <w:lvl w:ilvl="6" w:tplc="467A345E">
      <w:start w:val="1"/>
      <w:numFmt w:val="bullet"/>
      <w:lvlText w:val=""/>
      <w:lvlJc w:val="left"/>
      <w:pPr>
        <w:ind w:left="5040" w:hanging="360"/>
      </w:pPr>
      <w:rPr>
        <w:rFonts w:ascii="Symbol" w:hAnsi="Symbol" w:cs="Symbol" w:hint="default"/>
      </w:rPr>
    </w:lvl>
    <w:lvl w:ilvl="7" w:tplc="81A07420">
      <w:start w:val="1"/>
      <w:numFmt w:val="bullet"/>
      <w:lvlText w:val="o"/>
      <w:lvlJc w:val="left"/>
      <w:pPr>
        <w:ind w:left="5760" w:hanging="360"/>
      </w:pPr>
      <w:rPr>
        <w:rFonts w:ascii="Courier New" w:hAnsi="Courier New" w:cs="Courier New" w:hint="default"/>
      </w:rPr>
    </w:lvl>
    <w:lvl w:ilvl="8" w:tplc="823A903A">
      <w:start w:val="1"/>
      <w:numFmt w:val="bullet"/>
      <w:lvlText w:val=""/>
      <w:lvlJc w:val="left"/>
      <w:pPr>
        <w:ind w:left="6480" w:hanging="360"/>
      </w:pPr>
      <w:rPr>
        <w:rFonts w:ascii="Wingdings" w:hAnsi="Wingdings" w:cs="Wingdings" w:hint="default"/>
      </w:rPr>
    </w:lvl>
  </w:abstractNum>
  <w:abstractNum w:abstractNumId="56" w15:restartNumberingAfterBreak="0">
    <w:nsid w:val="58AE5ECA"/>
    <w:multiLevelType w:val="hybridMultilevel"/>
    <w:tmpl w:val="8586D6E0"/>
    <w:lvl w:ilvl="0" w:tplc="50CC2D6A">
      <w:start w:val="7"/>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8CA0F07"/>
    <w:multiLevelType w:val="hybridMultilevel"/>
    <w:tmpl w:val="82CC43E8"/>
    <w:lvl w:ilvl="0" w:tplc="AF2A5638">
      <w:start w:val="1"/>
      <w:numFmt w:val="bullet"/>
      <w:lvlText w:val=""/>
      <w:lvlJc w:val="left"/>
      <w:pPr>
        <w:ind w:left="720" w:hanging="360"/>
      </w:pPr>
      <w:rPr>
        <w:rFonts w:ascii="Symbol" w:hAnsi="Symbol" w:cs="Symbol" w:hint="default"/>
        <w:sz w:val="18"/>
        <w:szCs w:val="18"/>
      </w:rPr>
    </w:lvl>
    <w:lvl w:ilvl="1" w:tplc="3152712E">
      <w:start w:val="1"/>
      <w:numFmt w:val="bullet"/>
      <w:lvlText w:val="o"/>
      <w:lvlJc w:val="left"/>
      <w:pPr>
        <w:ind w:left="1440" w:hanging="360"/>
      </w:pPr>
      <w:rPr>
        <w:rFonts w:ascii="Courier New" w:hAnsi="Courier New" w:cs="Courier New" w:hint="default"/>
      </w:rPr>
    </w:lvl>
    <w:lvl w:ilvl="2" w:tplc="4E129ED6">
      <w:start w:val="1"/>
      <w:numFmt w:val="bullet"/>
      <w:lvlText w:val=""/>
      <w:lvlJc w:val="left"/>
      <w:pPr>
        <w:ind w:left="2160" w:hanging="360"/>
      </w:pPr>
      <w:rPr>
        <w:rFonts w:ascii="Wingdings" w:hAnsi="Wingdings" w:cs="Wingdings" w:hint="default"/>
      </w:rPr>
    </w:lvl>
    <w:lvl w:ilvl="3" w:tplc="DDC46C90">
      <w:start w:val="1"/>
      <w:numFmt w:val="bullet"/>
      <w:lvlText w:val=""/>
      <w:lvlJc w:val="left"/>
      <w:pPr>
        <w:ind w:left="2880" w:hanging="360"/>
      </w:pPr>
      <w:rPr>
        <w:rFonts w:ascii="Symbol" w:hAnsi="Symbol" w:cs="Symbol" w:hint="default"/>
      </w:rPr>
    </w:lvl>
    <w:lvl w:ilvl="4" w:tplc="68CA904E">
      <w:start w:val="1"/>
      <w:numFmt w:val="bullet"/>
      <w:lvlText w:val="o"/>
      <w:lvlJc w:val="left"/>
      <w:pPr>
        <w:ind w:left="3600" w:hanging="360"/>
      </w:pPr>
      <w:rPr>
        <w:rFonts w:ascii="Courier New" w:hAnsi="Courier New" w:cs="Courier New" w:hint="default"/>
      </w:rPr>
    </w:lvl>
    <w:lvl w:ilvl="5" w:tplc="7B9C7CFE">
      <w:start w:val="1"/>
      <w:numFmt w:val="bullet"/>
      <w:lvlText w:val=""/>
      <w:lvlJc w:val="left"/>
      <w:pPr>
        <w:ind w:left="4320" w:hanging="360"/>
      </w:pPr>
      <w:rPr>
        <w:rFonts w:ascii="Wingdings" w:hAnsi="Wingdings" w:cs="Wingdings" w:hint="default"/>
      </w:rPr>
    </w:lvl>
    <w:lvl w:ilvl="6" w:tplc="980A2DDA">
      <w:start w:val="1"/>
      <w:numFmt w:val="bullet"/>
      <w:lvlText w:val=""/>
      <w:lvlJc w:val="left"/>
      <w:pPr>
        <w:ind w:left="5040" w:hanging="360"/>
      </w:pPr>
      <w:rPr>
        <w:rFonts w:ascii="Symbol" w:hAnsi="Symbol" w:cs="Symbol" w:hint="default"/>
      </w:rPr>
    </w:lvl>
    <w:lvl w:ilvl="7" w:tplc="718C8AC8">
      <w:start w:val="1"/>
      <w:numFmt w:val="bullet"/>
      <w:lvlText w:val="o"/>
      <w:lvlJc w:val="left"/>
      <w:pPr>
        <w:ind w:left="5760" w:hanging="360"/>
      </w:pPr>
      <w:rPr>
        <w:rFonts w:ascii="Courier New" w:hAnsi="Courier New" w:cs="Courier New" w:hint="default"/>
      </w:rPr>
    </w:lvl>
    <w:lvl w:ilvl="8" w:tplc="824C3FFE">
      <w:start w:val="1"/>
      <w:numFmt w:val="bullet"/>
      <w:lvlText w:val=""/>
      <w:lvlJc w:val="left"/>
      <w:pPr>
        <w:ind w:left="6480" w:hanging="360"/>
      </w:pPr>
      <w:rPr>
        <w:rFonts w:ascii="Wingdings" w:hAnsi="Wingdings" w:cs="Wingdings" w:hint="default"/>
      </w:rPr>
    </w:lvl>
  </w:abstractNum>
  <w:abstractNum w:abstractNumId="58" w15:restartNumberingAfterBreak="0">
    <w:nsid w:val="5A176B79"/>
    <w:multiLevelType w:val="hybridMultilevel"/>
    <w:tmpl w:val="BAEA198E"/>
    <w:lvl w:ilvl="0" w:tplc="AE72CE74">
      <w:start w:val="1"/>
      <w:numFmt w:val="bullet"/>
      <w:lvlText w:val=""/>
      <w:lvlJc w:val="left"/>
      <w:pPr>
        <w:ind w:left="720" w:hanging="360"/>
      </w:pPr>
      <w:rPr>
        <w:rFonts w:ascii="Symbol" w:hAnsi="Symbol" w:cs="Symbol" w:hint="default"/>
        <w:sz w:val="18"/>
        <w:szCs w:val="18"/>
      </w:rPr>
    </w:lvl>
    <w:lvl w:ilvl="1" w:tplc="F7FE6DB6">
      <w:start w:val="1"/>
      <w:numFmt w:val="bullet"/>
      <w:lvlText w:val="o"/>
      <w:lvlJc w:val="left"/>
      <w:pPr>
        <w:ind w:left="1440" w:hanging="360"/>
      </w:pPr>
      <w:rPr>
        <w:rFonts w:ascii="Courier New" w:hAnsi="Courier New" w:cs="Courier New" w:hint="default"/>
      </w:rPr>
    </w:lvl>
    <w:lvl w:ilvl="2" w:tplc="3F840A10">
      <w:start w:val="1"/>
      <w:numFmt w:val="bullet"/>
      <w:lvlText w:val=""/>
      <w:lvlJc w:val="left"/>
      <w:pPr>
        <w:ind w:left="2160" w:hanging="360"/>
      </w:pPr>
      <w:rPr>
        <w:rFonts w:ascii="Wingdings" w:hAnsi="Wingdings" w:cs="Wingdings" w:hint="default"/>
      </w:rPr>
    </w:lvl>
    <w:lvl w:ilvl="3" w:tplc="83164D70">
      <w:start w:val="1"/>
      <w:numFmt w:val="bullet"/>
      <w:lvlText w:val=""/>
      <w:lvlJc w:val="left"/>
      <w:pPr>
        <w:ind w:left="2880" w:hanging="360"/>
      </w:pPr>
      <w:rPr>
        <w:rFonts w:ascii="Symbol" w:hAnsi="Symbol" w:cs="Symbol" w:hint="default"/>
      </w:rPr>
    </w:lvl>
    <w:lvl w:ilvl="4" w:tplc="426A56EC">
      <w:start w:val="1"/>
      <w:numFmt w:val="bullet"/>
      <w:lvlText w:val="o"/>
      <w:lvlJc w:val="left"/>
      <w:pPr>
        <w:ind w:left="3600" w:hanging="360"/>
      </w:pPr>
      <w:rPr>
        <w:rFonts w:ascii="Courier New" w:hAnsi="Courier New" w:cs="Courier New" w:hint="default"/>
      </w:rPr>
    </w:lvl>
    <w:lvl w:ilvl="5" w:tplc="0150A876">
      <w:start w:val="1"/>
      <w:numFmt w:val="bullet"/>
      <w:lvlText w:val=""/>
      <w:lvlJc w:val="left"/>
      <w:pPr>
        <w:ind w:left="4320" w:hanging="360"/>
      </w:pPr>
      <w:rPr>
        <w:rFonts w:ascii="Wingdings" w:hAnsi="Wingdings" w:cs="Wingdings" w:hint="default"/>
      </w:rPr>
    </w:lvl>
    <w:lvl w:ilvl="6" w:tplc="48787352">
      <w:start w:val="1"/>
      <w:numFmt w:val="bullet"/>
      <w:lvlText w:val=""/>
      <w:lvlJc w:val="left"/>
      <w:pPr>
        <w:ind w:left="5040" w:hanging="360"/>
      </w:pPr>
      <w:rPr>
        <w:rFonts w:ascii="Symbol" w:hAnsi="Symbol" w:cs="Symbol" w:hint="default"/>
      </w:rPr>
    </w:lvl>
    <w:lvl w:ilvl="7" w:tplc="919C8A24">
      <w:start w:val="1"/>
      <w:numFmt w:val="bullet"/>
      <w:lvlText w:val="o"/>
      <w:lvlJc w:val="left"/>
      <w:pPr>
        <w:ind w:left="5760" w:hanging="360"/>
      </w:pPr>
      <w:rPr>
        <w:rFonts w:ascii="Courier New" w:hAnsi="Courier New" w:cs="Courier New" w:hint="default"/>
      </w:rPr>
    </w:lvl>
    <w:lvl w:ilvl="8" w:tplc="2F264854">
      <w:start w:val="1"/>
      <w:numFmt w:val="bullet"/>
      <w:lvlText w:val=""/>
      <w:lvlJc w:val="left"/>
      <w:pPr>
        <w:ind w:left="6480" w:hanging="360"/>
      </w:pPr>
      <w:rPr>
        <w:rFonts w:ascii="Wingdings" w:hAnsi="Wingdings" w:cs="Wingdings" w:hint="default"/>
      </w:rPr>
    </w:lvl>
  </w:abstractNum>
  <w:abstractNum w:abstractNumId="59" w15:restartNumberingAfterBreak="0">
    <w:nsid w:val="5C847549"/>
    <w:multiLevelType w:val="hybridMultilevel"/>
    <w:tmpl w:val="291C93A2"/>
    <w:lvl w:ilvl="0" w:tplc="3B9E6576">
      <w:numFmt w:val="decimal"/>
      <w:lvlText w:val="%1."/>
      <w:lvlJc w:val="left"/>
      <w:pPr>
        <w:ind w:left="752" w:hanging="360"/>
      </w:pPr>
      <w:rPr>
        <w:rFonts w:hint="default"/>
        <w:sz w:val="18"/>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60" w15:restartNumberingAfterBreak="0">
    <w:nsid w:val="5CD6594E"/>
    <w:multiLevelType w:val="hybridMultilevel"/>
    <w:tmpl w:val="A5B69F6E"/>
    <w:lvl w:ilvl="0" w:tplc="B818F424">
      <w:start w:val="1"/>
      <w:numFmt w:val="bullet"/>
      <w:lvlText w:val=""/>
      <w:lvlJc w:val="left"/>
      <w:pPr>
        <w:ind w:left="720" w:hanging="360"/>
      </w:pPr>
      <w:rPr>
        <w:rFonts w:ascii="Symbol" w:hAnsi="Symbol" w:cs="Symbol" w:hint="default"/>
        <w:sz w:val="18"/>
        <w:szCs w:val="18"/>
      </w:rPr>
    </w:lvl>
    <w:lvl w:ilvl="1" w:tplc="CBD89872">
      <w:start w:val="1"/>
      <w:numFmt w:val="bullet"/>
      <w:lvlText w:val="o"/>
      <w:lvlJc w:val="left"/>
      <w:pPr>
        <w:ind w:left="1440" w:hanging="360"/>
      </w:pPr>
      <w:rPr>
        <w:rFonts w:ascii="Courier New" w:hAnsi="Courier New" w:cs="Courier New" w:hint="default"/>
      </w:rPr>
    </w:lvl>
    <w:lvl w:ilvl="2" w:tplc="E4CAB334">
      <w:start w:val="1"/>
      <w:numFmt w:val="bullet"/>
      <w:lvlText w:val=""/>
      <w:lvlJc w:val="left"/>
      <w:pPr>
        <w:ind w:left="2160" w:hanging="360"/>
      </w:pPr>
      <w:rPr>
        <w:rFonts w:ascii="Wingdings" w:hAnsi="Wingdings" w:cs="Wingdings" w:hint="default"/>
      </w:rPr>
    </w:lvl>
    <w:lvl w:ilvl="3" w:tplc="4B44CBD0">
      <w:start w:val="1"/>
      <w:numFmt w:val="bullet"/>
      <w:lvlText w:val=""/>
      <w:lvlJc w:val="left"/>
      <w:pPr>
        <w:ind w:left="2880" w:hanging="360"/>
      </w:pPr>
      <w:rPr>
        <w:rFonts w:ascii="Symbol" w:hAnsi="Symbol" w:cs="Symbol" w:hint="default"/>
      </w:rPr>
    </w:lvl>
    <w:lvl w:ilvl="4" w:tplc="A402556C">
      <w:start w:val="1"/>
      <w:numFmt w:val="bullet"/>
      <w:lvlText w:val="o"/>
      <w:lvlJc w:val="left"/>
      <w:pPr>
        <w:ind w:left="3600" w:hanging="360"/>
      </w:pPr>
      <w:rPr>
        <w:rFonts w:ascii="Courier New" w:hAnsi="Courier New" w:cs="Courier New" w:hint="default"/>
      </w:rPr>
    </w:lvl>
    <w:lvl w:ilvl="5" w:tplc="94B2F75C">
      <w:start w:val="1"/>
      <w:numFmt w:val="bullet"/>
      <w:lvlText w:val=""/>
      <w:lvlJc w:val="left"/>
      <w:pPr>
        <w:ind w:left="4320" w:hanging="360"/>
      </w:pPr>
      <w:rPr>
        <w:rFonts w:ascii="Wingdings" w:hAnsi="Wingdings" w:cs="Wingdings" w:hint="default"/>
      </w:rPr>
    </w:lvl>
    <w:lvl w:ilvl="6" w:tplc="0C5CAA7A">
      <w:start w:val="1"/>
      <w:numFmt w:val="bullet"/>
      <w:lvlText w:val=""/>
      <w:lvlJc w:val="left"/>
      <w:pPr>
        <w:ind w:left="5040" w:hanging="360"/>
      </w:pPr>
      <w:rPr>
        <w:rFonts w:ascii="Symbol" w:hAnsi="Symbol" w:cs="Symbol" w:hint="default"/>
      </w:rPr>
    </w:lvl>
    <w:lvl w:ilvl="7" w:tplc="7CBA4F84">
      <w:start w:val="1"/>
      <w:numFmt w:val="bullet"/>
      <w:lvlText w:val="o"/>
      <w:lvlJc w:val="left"/>
      <w:pPr>
        <w:ind w:left="5760" w:hanging="360"/>
      </w:pPr>
      <w:rPr>
        <w:rFonts w:ascii="Courier New" w:hAnsi="Courier New" w:cs="Courier New" w:hint="default"/>
      </w:rPr>
    </w:lvl>
    <w:lvl w:ilvl="8" w:tplc="D74E7D16">
      <w:start w:val="1"/>
      <w:numFmt w:val="bullet"/>
      <w:lvlText w:val=""/>
      <w:lvlJc w:val="left"/>
      <w:pPr>
        <w:ind w:left="6480" w:hanging="360"/>
      </w:pPr>
      <w:rPr>
        <w:rFonts w:ascii="Wingdings" w:hAnsi="Wingdings" w:cs="Wingdings" w:hint="default"/>
      </w:rPr>
    </w:lvl>
  </w:abstractNum>
  <w:abstractNum w:abstractNumId="61" w15:restartNumberingAfterBreak="0">
    <w:nsid w:val="5D4C6946"/>
    <w:multiLevelType w:val="hybridMultilevel"/>
    <w:tmpl w:val="025CEF8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FAB7492"/>
    <w:multiLevelType w:val="hybridMultilevel"/>
    <w:tmpl w:val="976C91FE"/>
    <w:lvl w:ilvl="0" w:tplc="59E87228">
      <w:start w:val="1"/>
      <w:numFmt w:val="bullet"/>
      <w:lvlText w:val=""/>
      <w:lvlJc w:val="left"/>
      <w:pPr>
        <w:ind w:left="720" w:hanging="360"/>
      </w:pPr>
      <w:rPr>
        <w:rFonts w:ascii="Symbol" w:hAnsi="Symbol" w:cs="Symbol" w:hint="default"/>
        <w:sz w:val="18"/>
        <w:szCs w:val="18"/>
      </w:rPr>
    </w:lvl>
    <w:lvl w:ilvl="1" w:tplc="D7A2DEF0">
      <w:start w:val="1"/>
      <w:numFmt w:val="bullet"/>
      <w:lvlText w:val="o"/>
      <w:lvlJc w:val="left"/>
      <w:pPr>
        <w:ind w:left="1440" w:hanging="360"/>
      </w:pPr>
      <w:rPr>
        <w:rFonts w:ascii="Courier New" w:hAnsi="Courier New" w:cs="Courier New" w:hint="default"/>
      </w:rPr>
    </w:lvl>
    <w:lvl w:ilvl="2" w:tplc="5BC63606">
      <w:start w:val="1"/>
      <w:numFmt w:val="bullet"/>
      <w:lvlText w:val=""/>
      <w:lvlJc w:val="left"/>
      <w:pPr>
        <w:ind w:left="2160" w:hanging="360"/>
      </w:pPr>
      <w:rPr>
        <w:rFonts w:ascii="Wingdings" w:hAnsi="Wingdings" w:cs="Wingdings" w:hint="default"/>
      </w:rPr>
    </w:lvl>
    <w:lvl w:ilvl="3" w:tplc="1442B07A">
      <w:start w:val="1"/>
      <w:numFmt w:val="bullet"/>
      <w:lvlText w:val=""/>
      <w:lvlJc w:val="left"/>
      <w:pPr>
        <w:ind w:left="2880" w:hanging="360"/>
      </w:pPr>
      <w:rPr>
        <w:rFonts w:ascii="Symbol" w:hAnsi="Symbol" w:cs="Symbol" w:hint="default"/>
      </w:rPr>
    </w:lvl>
    <w:lvl w:ilvl="4" w:tplc="AF54D8D4">
      <w:start w:val="1"/>
      <w:numFmt w:val="bullet"/>
      <w:lvlText w:val="o"/>
      <w:lvlJc w:val="left"/>
      <w:pPr>
        <w:ind w:left="3600" w:hanging="360"/>
      </w:pPr>
      <w:rPr>
        <w:rFonts w:ascii="Courier New" w:hAnsi="Courier New" w:cs="Courier New" w:hint="default"/>
      </w:rPr>
    </w:lvl>
    <w:lvl w:ilvl="5" w:tplc="E1BC96D8">
      <w:start w:val="1"/>
      <w:numFmt w:val="bullet"/>
      <w:lvlText w:val=""/>
      <w:lvlJc w:val="left"/>
      <w:pPr>
        <w:ind w:left="4320" w:hanging="360"/>
      </w:pPr>
      <w:rPr>
        <w:rFonts w:ascii="Wingdings" w:hAnsi="Wingdings" w:cs="Wingdings" w:hint="default"/>
      </w:rPr>
    </w:lvl>
    <w:lvl w:ilvl="6" w:tplc="80829C8A">
      <w:start w:val="1"/>
      <w:numFmt w:val="bullet"/>
      <w:lvlText w:val=""/>
      <w:lvlJc w:val="left"/>
      <w:pPr>
        <w:ind w:left="5040" w:hanging="360"/>
      </w:pPr>
      <w:rPr>
        <w:rFonts w:ascii="Symbol" w:hAnsi="Symbol" w:cs="Symbol" w:hint="default"/>
      </w:rPr>
    </w:lvl>
    <w:lvl w:ilvl="7" w:tplc="02EC66B4">
      <w:start w:val="1"/>
      <w:numFmt w:val="bullet"/>
      <w:lvlText w:val="o"/>
      <w:lvlJc w:val="left"/>
      <w:pPr>
        <w:ind w:left="5760" w:hanging="360"/>
      </w:pPr>
      <w:rPr>
        <w:rFonts w:ascii="Courier New" w:hAnsi="Courier New" w:cs="Courier New" w:hint="default"/>
      </w:rPr>
    </w:lvl>
    <w:lvl w:ilvl="8" w:tplc="729889DA">
      <w:start w:val="1"/>
      <w:numFmt w:val="bullet"/>
      <w:lvlText w:val=""/>
      <w:lvlJc w:val="left"/>
      <w:pPr>
        <w:ind w:left="6480" w:hanging="360"/>
      </w:pPr>
      <w:rPr>
        <w:rFonts w:ascii="Wingdings" w:hAnsi="Wingdings" w:cs="Wingdings" w:hint="default"/>
      </w:rPr>
    </w:lvl>
  </w:abstractNum>
  <w:abstractNum w:abstractNumId="63" w15:restartNumberingAfterBreak="0">
    <w:nsid w:val="60695F26"/>
    <w:multiLevelType w:val="hybridMultilevel"/>
    <w:tmpl w:val="1050312C"/>
    <w:lvl w:ilvl="0" w:tplc="BC4077BC">
      <w:start w:val="1"/>
      <w:numFmt w:val="bullet"/>
      <w:lvlText w:val=""/>
      <w:lvlJc w:val="left"/>
      <w:pPr>
        <w:ind w:left="720" w:hanging="360"/>
      </w:pPr>
      <w:rPr>
        <w:rFonts w:ascii="Symbol" w:hAnsi="Symbol" w:cs="Symbol" w:hint="default"/>
        <w:sz w:val="18"/>
        <w:szCs w:val="18"/>
      </w:rPr>
    </w:lvl>
    <w:lvl w:ilvl="1" w:tplc="EB38752A">
      <w:start w:val="1"/>
      <w:numFmt w:val="bullet"/>
      <w:lvlText w:val="o"/>
      <w:lvlJc w:val="left"/>
      <w:pPr>
        <w:ind w:left="1440" w:hanging="360"/>
      </w:pPr>
      <w:rPr>
        <w:rFonts w:ascii="Courier New" w:hAnsi="Courier New" w:cs="Courier New" w:hint="default"/>
      </w:rPr>
    </w:lvl>
    <w:lvl w:ilvl="2" w:tplc="674409EA">
      <w:start w:val="1"/>
      <w:numFmt w:val="bullet"/>
      <w:lvlText w:val=""/>
      <w:lvlJc w:val="left"/>
      <w:pPr>
        <w:ind w:left="2160" w:hanging="360"/>
      </w:pPr>
      <w:rPr>
        <w:rFonts w:ascii="Wingdings" w:hAnsi="Wingdings" w:cs="Wingdings" w:hint="default"/>
      </w:rPr>
    </w:lvl>
    <w:lvl w:ilvl="3" w:tplc="973E8CA4">
      <w:start w:val="1"/>
      <w:numFmt w:val="bullet"/>
      <w:lvlText w:val=""/>
      <w:lvlJc w:val="left"/>
      <w:pPr>
        <w:ind w:left="2880" w:hanging="360"/>
      </w:pPr>
      <w:rPr>
        <w:rFonts w:ascii="Symbol" w:hAnsi="Symbol" w:cs="Symbol" w:hint="default"/>
      </w:rPr>
    </w:lvl>
    <w:lvl w:ilvl="4" w:tplc="163663A2">
      <w:start w:val="1"/>
      <w:numFmt w:val="bullet"/>
      <w:lvlText w:val="o"/>
      <w:lvlJc w:val="left"/>
      <w:pPr>
        <w:ind w:left="3600" w:hanging="360"/>
      </w:pPr>
      <w:rPr>
        <w:rFonts w:ascii="Courier New" w:hAnsi="Courier New" w:cs="Courier New" w:hint="default"/>
      </w:rPr>
    </w:lvl>
    <w:lvl w:ilvl="5" w:tplc="C770B070">
      <w:start w:val="1"/>
      <w:numFmt w:val="bullet"/>
      <w:lvlText w:val=""/>
      <w:lvlJc w:val="left"/>
      <w:pPr>
        <w:ind w:left="4320" w:hanging="360"/>
      </w:pPr>
      <w:rPr>
        <w:rFonts w:ascii="Wingdings" w:hAnsi="Wingdings" w:cs="Wingdings" w:hint="default"/>
      </w:rPr>
    </w:lvl>
    <w:lvl w:ilvl="6" w:tplc="53E043BC">
      <w:start w:val="1"/>
      <w:numFmt w:val="bullet"/>
      <w:lvlText w:val=""/>
      <w:lvlJc w:val="left"/>
      <w:pPr>
        <w:ind w:left="5040" w:hanging="360"/>
      </w:pPr>
      <w:rPr>
        <w:rFonts w:ascii="Symbol" w:hAnsi="Symbol" w:cs="Symbol" w:hint="default"/>
      </w:rPr>
    </w:lvl>
    <w:lvl w:ilvl="7" w:tplc="F61C530E">
      <w:start w:val="1"/>
      <w:numFmt w:val="bullet"/>
      <w:lvlText w:val="o"/>
      <w:lvlJc w:val="left"/>
      <w:pPr>
        <w:ind w:left="5760" w:hanging="360"/>
      </w:pPr>
      <w:rPr>
        <w:rFonts w:ascii="Courier New" w:hAnsi="Courier New" w:cs="Courier New" w:hint="default"/>
      </w:rPr>
    </w:lvl>
    <w:lvl w:ilvl="8" w:tplc="D506D6F2">
      <w:start w:val="1"/>
      <w:numFmt w:val="bullet"/>
      <w:lvlText w:val=""/>
      <w:lvlJc w:val="left"/>
      <w:pPr>
        <w:ind w:left="6480" w:hanging="360"/>
      </w:pPr>
      <w:rPr>
        <w:rFonts w:ascii="Wingdings" w:hAnsi="Wingdings" w:cs="Wingdings" w:hint="default"/>
      </w:rPr>
    </w:lvl>
  </w:abstractNum>
  <w:abstractNum w:abstractNumId="64" w15:restartNumberingAfterBreak="0">
    <w:nsid w:val="608E78D5"/>
    <w:multiLevelType w:val="hybridMultilevel"/>
    <w:tmpl w:val="C1D4714E"/>
    <w:lvl w:ilvl="0" w:tplc="291ED7A8">
      <w:start w:val="1"/>
      <w:numFmt w:val="bullet"/>
      <w:lvlText w:val="-"/>
      <w:lvlJc w:val="left"/>
      <w:pPr>
        <w:ind w:left="1353" w:hanging="360"/>
      </w:pPr>
      <w:rPr>
        <w:rFonts w:ascii="Arial Unicode MS" w:eastAsia="Arial Unicode MS" w:hAnsi="Arial Unicode MS" w:hint="eastAsia"/>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5" w15:restartNumberingAfterBreak="0">
    <w:nsid w:val="60ED1FA5"/>
    <w:multiLevelType w:val="hybridMultilevel"/>
    <w:tmpl w:val="592C66B0"/>
    <w:lvl w:ilvl="0" w:tplc="F244B5BA">
      <w:start w:val="1"/>
      <w:numFmt w:val="bullet"/>
      <w:lvlText w:val=""/>
      <w:lvlJc w:val="left"/>
      <w:pPr>
        <w:ind w:left="720" w:hanging="360"/>
      </w:pPr>
      <w:rPr>
        <w:rFonts w:ascii="Symbol" w:hAnsi="Symbol" w:cs="Symbol" w:hint="default"/>
        <w:sz w:val="18"/>
        <w:szCs w:val="18"/>
      </w:rPr>
    </w:lvl>
    <w:lvl w:ilvl="1" w:tplc="2940E038">
      <w:start w:val="1"/>
      <w:numFmt w:val="bullet"/>
      <w:lvlText w:val="o"/>
      <w:lvlJc w:val="left"/>
      <w:pPr>
        <w:ind w:left="1440" w:hanging="360"/>
      </w:pPr>
      <w:rPr>
        <w:rFonts w:ascii="Courier New" w:hAnsi="Courier New" w:cs="Courier New" w:hint="default"/>
      </w:rPr>
    </w:lvl>
    <w:lvl w:ilvl="2" w:tplc="7228E988">
      <w:start w:val="1"/>
      <w:numFmt w:val="bullet"/>
      <w:lvlText w:val=""/>
      <w:lvlJc w:val="left"/>
      <w:pPr>
        <w:ind w:left="2160" w:hanging="360"/>
      </w:pPr>
      <w:rPr>
        <w:rFonts w:ascii="Wingdings" w:hAnsi="Wingdings" w:cs="Wingdings" w:hint="default"/>
      </w:rPr>
    </w:lvl>
    <w:lvl w:ilvl="3" w:tplc="896098C8">
      <w:start w:val="1"/>
      <w:numFmt w:val="bullet"/>
      <w:lvlText w:val=""/>
      <w:lvlJc w:val="left"/>
      <w:pPr>
        <w:ind w:left="2880" w:hanging="360"/>
      </w:pPr>
      <w:rPr>
        <w:rFonts w:ascii="Symbol" w:hAnsi="Symbol" w:cs="Symbol" w:hint="default"/>
      </w:rPr>
    </w:lvl>
    <w:lvl w:ilvl="4" w:tplc="A7BC73C4">
      <w:start w:val="1"/>
      <w:numFmt w:val="bullet"/>
      <w:lvlText w:val="o"/>
      <w:lvlJc w:val="left"/>
      <w:pPr>
        <w:ind w:left="3600" w:hanging="360"/>
      </w:pPr>
      <w:rPr>
        <w:rFonts w:ascii="Courier New" w:hAnsi="Courier New" w:cs="Courier New" w:hint="default"/>
      </w:rPr>
    </w:lvl>
    <w:lvl w:ilvl="5" w:tplc="88F24CCC">
      <w:start w:val="1"/>
      <w:numFmt w:val="bullet"/>
      <w:lvlText w:val=""/>
      <w:lvlJc w:val="left"/>
      <w:pPr>
        <w:ind w:left="4320" w:hanging="360"/>
      </w:pPr>
      <w:rPr>
        <w:rFonts w:ascii="Wingdings" w:hAnsi="Wingdings" w:cs="Wingdings" w:hint="default"/>
      </w:rPr>
    </w:lvl>
    <w:lvl w:ilvl="6" w:tplc="B0CE63BE">
      <w:start w:val="1"/>
      <w:numFmt w:val="bullet"/>
      <w:lvlText w:val=""/>
      <w:lvlJc w:val="left"/>
      <w:pPr>
        <w:ind w:left="5040" w:hanging="360"/>
      </w:pPr>
      <w:rPr>
        <w:rFonts w:ascii="Symbol" w:hAnsi="Symbol" w:cs="Symbol" w:hint="default"/>
      </w:rPr>
    </w:lvl>
    <w:lvl w:ilvl="7" w:tplc="DB98FC14">
      <w:start w:val="1"/>
      <w:numFmt w:val="bullet"/>
      <w:lvlText w:val="o"/>
      <w:lvlJc w:val="left"/>
      <w:pPr>
        <w:ind w:left="5760" w:hanging="360"/>
      </w:pPr>
      <w:rPr>
        <w:rFonts w:ascii="Courier New" w:hAnsi="Courier New" w:cs="Courier New" w:hint="default"/>
      </w:rPr>
    </w:lvl>
    <w:lvl w:ilvl="8" w:tplc="0EFE6FDA">
      <w:start w:val="1"/>
      <w:numFmt w:val="bullet"/>
      <w:lvlText w:val=""/>
      <w:lvlJc w:val="left"/>
      <w:pPr>
        <w:ind w:left="6480" w:hanging="360"/>
      </w:pPr>
      <w:rPr>
        <w:rFonts w:ascii="Wingdings" w:hAnsi="Wingdings" w:cs="Wingdings" w:hint="default"/>
      </w:rPr>
    </w:lvl>
  </w:abstractNum>
  <w:abstractNum w:abstractNumId="66" w15:restartNumberingAfterBreak="0">
    <w:nsid w:val="645739BE"/>
    <w:multiLevelType w:val="hybridMultilevel"/>
    <w:tmpl w:val="FC04C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73C2CCB"/>
    <w:multiLevelType w:val="hybridMultilevel"/>
    <w:tmpl w:val="69F2CCD8"/>
    <w:lvl w:ilvl="0" w:tplc="1DAA5356">
      <w:start w:val="1"/>
      <w:numFmt w:val="bullet"/>
      <w:lvlText w:val=""/>
      <w:lvlJc w:val="left"/>
      <w:pPr>
        <w:ind w:left="720" w:hanging="360"/>
      </w:pPr>
      <w:rPr>
        <w:rFonts w:ascii="Symbol" w:hAnsi="Symbol" w:cs="Symbol" w:hint="default"/>
        <w:sz w:val="18"/>
        <w:szCs w:val="18"/>
      </w:rPr>
    </w:lvl>
    <w:lvl w:ilvl="1" w:tplc="9DD43CA2">
      <w:start w:val="1"/>
      <w:numFmt w:val="bullet"/>
      <w:lvlText w:val="o"/>
      <w:lvlJc w:val="left"/>
      <w:pPr>
        <w:ind w:left="1440" w:hanging="360"/>
      </w:pPr>
      <w:rPr>
        <w:rFonts w:ascii="Courier New" w:hAnsi="Courier New" w:cs="Courier New" w:hint="default"/>
      </w:rPr>
    </w:lvl>
    <w:lvl w:ilvl="2" w:tplc="88BE4D08">
      <w:start w:val="1"/>
      <w:numFmt w:val="bullet"/>
      <w:lvlText w:val=""/>
      <w:lvlJc w:val="left"/>
      <w:pPr>
        <w:ind w:left="2160" w:hanging="360"/>
      </w:pPr>
      <w:rPr>
        <w:rFonts w:ascii="Wingdings" w:hAnsi="Wingdings" w:cs="Wingdings" w:hint="default"/>
      </w:rPr>
    </w:lvl>
    <w:lvl w:ilvl="3" w:tplc="BA1A1810">
      <w:start w:val="1"/>
      <w:numFmt w:val="bullet"/>
      <w:lvlText w:val=""/>
      <w:lvlJc w:val="left"/>
      <w:pPr>
        <w:ind w:left="2880" w:hanging="360"/>
      </w:pPr>
      <w:rPr>
        <w:rFonts w:ascii="Symbol" w:hAnsi="Symbol" w:cs="Symbol" w:hint="default"/>
      </w:rPr>
    </w:lvl>
    <w:lvl w:ilvl="4" w:tplc="5EEC0816">
      <w:start w:val="1"/>
      <w:numFmt w:val="bullet"/>
      <w:lvlText w:val="o"/>
      <w:lvlJc w:val="left"/>
      <w:pPr>
        <w:ind w:left="3600" w:hanging="360"/>
      </w:pPr>
      <w:rPr>
        <w:rFonts w:ascii="Courier New" w:hAnsi="Courier New" w:cs="Courier New" w:hint="default"/>
      </w:rPr>
    </w:lvl>
    <w:lvl w:ilvl="5" w:tplc="B1103B2C">
      <w:start w:val="1"/>
      <w:numFmt w:val="bullet"/>
      <w:lvlText w:val=""/>
      <w:lvlJc w:val="left"/>
      <w:pPr>
        <w:ind w:left="4320" w:hanging="360"/>
      </w:pPr>
      <w:rPr>
        <w:rFonts w:ascii="Wingdings" w:hAnsi="Wingdings" w:cs="Wingdings" w:hint="default"/>
      </w:rPr>
    </w:lvl>
    <w:lvl w:ilvl="6" w:tplc="68E228C2">
      <w:start w:val="1"/>
      <w:numFmt w:val="bullet"/>
      <w:lvlText w:val=""/>
      <w:lvlJc w:val="left"/>
      <w:pPr>
        <w:ind w:left="5040" w:hanging="360"/>
      </w:pPr>
      <w:rPr>
        <w:rFonts w:ascii="Symbol" w:hAnsi="Symbol" w:cs="Symbol" w:hint="default"/>
      </w:rPr>
    </w:lvl>
    <w:lvl w:ilvl="7" w:tplc="F3EEBA6C">
      <w:start w:val="1"/>
      <w:numFmt w:val="bullet"/>
      <w:lvlText w:val="o"/>
      <w:lvlJc w:val="left"/>
      <w:pPr>
        <w:ind w:left="5760" w:hanging="360"/>
      </w:pPr>
      <w:rPr>
        <w:rFonts w:ascii="Courier New" w:hAnsi="Courier New" w:cs="Courier New" w:hint="default"/>
      </w:rPr>
    </w:lvl>
    <w:lvl w:ilvl="8" w:tplc="6510872E">
      <w:start w:val="1"/>
      <w:numFmt w:val="bullet"/>
      <w:lvlText w:val=""/>
      <w:lvlJc w:val="left"/>
      <w:pPr>
        <w:ind w:left="6480" w:hanging="360"/>
      </w:pPr>
      <w:rPr>
        <w:rFonts w:ascii="Wingdings" w:hAnsi="Wingdings" w:cs="Wingdings" w:hint="default"/>
      </w:rPr>
    </w:lvl>
  </w:abstractNum>
  <w:abstractNum w:abstractNumId="68" w15:restartNumberingAfterBreak="0">
    <w:nsid w:val="6AA92966"/>
    <w:multiLevelType w:val="hybridMultilevel"/>
    <w:tmpl w:val="ED0A4B0C"/>
    <w:lvl w:ilvl="0" w:tplc="A2DEBEF4">
      <w:start w:val="1"/>
      <w:numFmt w:val="bullet"/>
      <w:lvlText w:val=""/>
      <w:lvlJc w:val="left"/>
      <w:pPr>
        <w:ind w:left="720" w:hanging="360"/>
      </w:pPr>
      <w:rPr>
        <w:rFonts w:ascii="Symbol" w:hAnsi="Symbol" w:cs="Symbol" w:hint="default"/>
        <w:sz w:val="18"/>
        <w:szCs w:val="18"/>
      </w:rPr>
    </w:lvl>
    <w:lvl w:ilvl="1" w:tplc="1A8A942C">
      <w:start w:val="1"/>
      <w:numFmt w:val="bullet"/>
      <w:lvlText w:val="o"/>
      <w:lvlJc w:val="left"/>
      <w:pPr>
        <w:ind w:left="1440" w:hanging="360"/>
      </w:pPr>
      <w:rPr>
        <w:rFonts w:ascii="Courier New" w:hAnsi="Courier New" w:cs="Courier New" w:hint="default"/>
      </w:rPr>
    </w:lvl>
    <w:lvl w:ilvl="2" w:tplc="DF6CB970">
      <w:start w:val="1"/>
      <w:numFmt w:val="bullet"/>
      <w:lvlText w:val=""/>
      <w:lvlJc w:val="left"/>
      <w:pPr>
        <w:ind w:left="2160" w:hanging="360"/>
      </w:pPr>
      <w:rPr>
        <w:rFonts w:ascii="Wingdings" w:hAnsi="Wingdings" w:cs="Wingdings" w:hint="default"/>
      </w:rPr>
    </w:lvl>
    <w:lvl w:ilvl="3" w:tplc="8CD657CC">
      <w:start w:val="1"/>
      <w:numFmt w:val="bullet"/>
      <w:lvlText w:val=""/>
      <w:lvlJc w:val="left"/>
      <w:pPr>
        <w:ind w:left="2880" w:hanging="360"/>
      </w:pPr>
      <w:rPr>
        <w:rFonts w:ascii="Symbol" w:hAnsi="Symbol" w:cs="Symbol" w:hint="default"/>
      </w:rPr>
    </w:lvl>
    <w:lvl w:ilvl="4" w:tplc="C6E6DEE4">
      <w:start w:val="1"/>
      <w:numFmt w:val="bullet"/>
      <w:lvlText w:val="o"/>
      <w:lvlJc w:val="left"/>
      <w:pPr>
        <w:ind w:left="3600" w:hanging="360"/>
      </w:pPr>
      <w:rPr>
        <w:rFonts w:ascii="Courier New" w:hAnsi="Courier New" w:cs="Courier New" w:hint="default"/>
      </w:rPr>
    </w:lvl>
    <w:lvl w:ilvl="5" w:tplc="4BFA4D44">
      <w:start w:val="1"/>
      <w:numFmt w:val="bullet"/>
      <w:lvlText w:val=""/>
      <w:lvlJc w:val="left"/>
      <w:pPr>
        <w:ind w:left="4320" w:hanging="360"/>
      </w:pPr>
      <w:rPr>
        <w:rFonts w:ascii="Wingdings" w:hAnsi="Wingdings" w:cs="Wingdings" w:hint="default"/>
      </w:rPr>
    </w:lvl>
    <w:lvl w:ilvl="6" w:tplc="78DE5798">
      <w:start w:val="1"/>
      <w:numFmt w:val="bullet"/>
      <w:lvlText w:val=""/>
      <w:lvlJc w:val="left"/>
      <w:pPr>
        <w:ind w:left="5040" w:hanging="360"/>
      </w:pPr>
      <w:rPr>
        <w:rFonts w:ascii="Symbol" w:hAnsi="Symbol" w:cs="Symbol" w:hint="default"/>
      </w:rPr>
    </w:lvl>
    <w:lvl w:ilvl="7" w:tplc="BA8C05DE">
      <w:start w:val="1"/>
      <w:numFmt w:val="bullet"/>
      <w:lvlText w:val="o"/>
      <w:lvlJc w:val="left"/>
      <w:pPr>
        <w:ind w:left="5760" w:hanging="360"/>
      </w:pPr>
      <w:rPr>
        <w:rFonts w:ascii="Courier New" w:hAnsi="Courier New" w:cs="Courier New" w:hint="default"/>
      </w:rPr>
    </w:lvl>
    <w:lvl w:ilvl="8" w:tplc="7D664D94">
      <w:start w:val="1"/>
      <w:numFmt w:val="bullet"/>
      <w:lvlText w:val=""/>
      <w:lvlJc w:val="left"/>
      <w:pPr>
        <w:ind w:left="6480" w:hanging="360"/>
      </w:pPr>
      <w:rPr>
        <w:rFonts w:ascii="Wingdings" w:hAnsi="Wingdings" w:cs="Wingdings" w:hint="default"/>
      </w:rPr>
    </w:lvl>
  </w:abstractNum>
  <w:abstractNum w:abstractNumId="69" w15:restartNumberingAfterBreak="0">
    <w:nsid w:val="6D157C6E"/>
    <w:multiLevelType w:val="hybridMultilevel"/>
    <w:tmpl w:val="F65CE2D8"/>
    <w:lvl w:ilvl="0" w:tplc="69429AF2">
      <w:start w:val="7"/>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D970E88"/>
    <w:multiLevelType w:val="hybridMultilevel"/>
    <w:tmpl w:val="36469B82"/>
    <w:lvl w:ilvl="0" w:tplc="763EA290">
      <w:start w:val="1"/>
      <w:numFmt w:val="bullet"/>
      <w:lvlText w:val=""/>
      <w:lvlJc w:val="left"/>
      <w:pPr>
        <w:ind w:left="720" w:hanging="360"/>
      </w:pPr>
      <w:rPr>
        <w:rFonts w:ascii="Symbol" w:hAnsi="Symbol" w:cs="Symbol" w:hint="default"/>
        <w:sz w:val="18"/>
        <w:szCs w:val="18"/>
      </w:rPr>
    </w:lvl>
    <w:lvl w:ilvl="1" w:tplc="FBA6BA06">
      <w:start w:val="1"/>
      <w:numFmt w:val="bullet"/>
      <w:lvlText w:val="o"/>
      <w:lvlJc w:val="left"/>
      <w:pPr>
        <w:ind w:left="1440" w:hanging="360"/>
      </w:pPr>
      <w:rPr>
        <w:rFonts w:ascii="Courier New" w:hAnsi="Courier New" w:cs="Courier New" w:hint="default"/>
      </w:rPr>
    </w:lvl>
    <w:lvl w:ilvl="2" w:tplc="E9CA7DDA">
      <w:start w:val="1"/>
      <w:numFmt w:val="bullet"/>
      <w:lvlText w:val=""/>
      <w:lvlJc w:val="left"/>
      <w:pPr>
        <w:ind w:left="2160" w:hanging="360"/>
      </w:pPr>
      <w:rPr>
        <w:rFonts w:ascii="Wingdings" w:hAnsi="Wingdings" w:cs="Wingdings" w:hint="default"/>
      </w:rPr>
    </w:lvl>
    <w:lvl w:ilvl="3" w:tplc="78CC9F40">
      <w:start w:val="1"/>
      <w:numFmt w:val="bullet"/>
      <w:lvlText w:val=""/>
      <w:lvlJc w:val="left"/>
      <w:pPr>
        <w:ind w:left="2880" w:hanging="360"/>
      </w:pPr>
      <w:rPr>
        <w:rFonts w:ascii="Symbol" w:hAnsi="Symbol" w:cs="Symbol" w:hint="default"/>
      </w:rPr>
    </w:lvl>
    <w:lvl w:ilvl="4" w:tplc="CF4C40FA">
      <w:start w:val="1"/>
      <w:numFmt w:val="bullet"/>
      <w:lvlText w:val="o"/>
      <w:lvlJc w:val="left"/>
      <w:pPr>
        <w:ind w:left="3600" w:hanging="360"/>
      </w:pPr>
      <w:rPr>
        <w:rFonts w:ascii="Courier New" w:hAnsi="Courier New" w:cs="Courier New" w:hint="default"/>
      </w:rPr>
    </w:lvl>
    <w:lvl w:ilvl="5" w:tplc="45621BF4">
      <w:start w:val="1"/>
      <w:numFmt w:val="bullet"/>
      <w:lvlText w:val=""/>
      <w:lvlJc w:val="left"/>
      <w:pPr>
        <w:ind w:left="4320" w:hanging="360"/>
      </w:pPr>
      <w:rPr>
        <w:rFonts w:ascii="Wingdings" w:hAnsi="Wingdings" w:cs="Wingdings" w:hint="default"/>
      </w:rPr>
    </w:lvl>
    <w:lvl w:ilvl="6" w:tplc="C23AA964">
      <w:start w:val="1"/>
      <w:numFmt w:val="bullet"/>
      <w:lvlText w:val=""/>
      <w:lvlJc w:val="left"/>
      <w:pPr>
        <w:ind w:left="5040" w:hanging="360"/>
      </w:pPr>
      <w:rPr>
        <w:rFonts w:ascii="Symbol" w:hAnsi="Symbol" w:cs="Symbol" w:hint="default"/>
      </w:rPr>
    </w:lvl>
    <w:lvl w:ilvl="7" w:tplc="F140B000">
      <w:start w:val="1"/>
      <w:numFmt w:val="bullet"/>
      <w:lvlText w:val="o"/>
      <w:lvlJc w:val="left"/>
      <w:pPr>
        <w:ind w:left="5760" w:hanging="360"/>
      </w:pPr>
      <w:rPr>
        <w:rFonts w:ascii="Courier New" w:hAnsi="Courier New" w:cs="Courier New" w:hint="default"/>
      </w:rPr>
    </w:lvl>
    <w:lvl w:ilvl="8" w:tplc="A60EEBA6">
      <w:start w:val="1"/>
      <w:numFmt w:val="bullet"/>
      <w:lvlText w:val=""/>
      <w:lvlJc w:val="left"/>
      <w:pPr>
        <w:ind w:left="6480" w:hanging="360"/>
      </w:pPr>
      <w:rPr>
        <w:rFonts w:ascii="Wingdings" w:hAnsi="Wingdings" w:cs="Wingdings" w:hint="default"/>
      </w:rPr>
    </w:lvl>
  </w:abstractNum>
  <w:abstractNum w:abstractNumId="71" w15:restartNumberingAfterBreak="0">
    <w:nsid w:val="71A80451"/>
    <w:multiLevelType w:val="hybridMultilevel"/>
    <w:tmpl w:val="AC6E8F7A"/>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3EB5A27"/>
    <w:multiLevelType w:val="hybridMultilevel"/>
    <w:tmpl w:val="B8121B0C"/>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73F41D58"/>
    <w:multiLevelType w:val="hybridMultilevel"/>
    <w:tmpl w:val="DA58F524"/>
    <w:lvl w:ilvl="0" w:tplc="28FA4B0A">
      <w:start w:val="1"/>
      <w:numFmt w:val="bullet"/>
      <w:lvlText w:val=""/>
      <w:lvlJc w:val="left"/>
      <w:pPr>
        <w:ind w:left="720" w:hanging="360"/>
      </w:pPr>
      <w:rPr>
        <w:rFonts w:ascii="Symbol" w:hAnsi="Symbol" w:cs="Symbol" w:hint="default"/>
        <w:sz w:val="18"/>
        <w:szCs w:val="18"/>
      </w:rPr>
    </w:lvl>
    <w:lvl w:ilvl="1" w:tplc="3FC26F44">
      <w:start w:val="1"/>
      <w:numFmt w:val="bullet"/>
      <w:lvlText w:val="o"/>
      <w:lvlJc w:val="left"/>
      <w:pPr>
        <w:ind w:left="1440" w:hanging="360"/>
      </w:pPr>
      <w:rPr>
        <w:rFonts w:ascii="Courier New" w:hAnsi="Courier New" w:cs="Courier New" w:hint="default"/>
      </w:rPr>
    </w:lvl>
    <w:lvl w:ilvl="2" w:tplc="1854A822">
      <w:start w:val="1"/>
      <w:numFmt w:val="bullet"/>
      <w:lvlText w:val=""/>
      <w:lvlJc w:val="left"/>
      <w:pPr>
        <w:ind w:left="2160" w:hanging="360"/>
      </w:pPr>
      <w:rPr>
        <w:rFonts w:ascii="Wingdings" w:hAnsi="Wingdings" w:cs="Wingdings" w:hint="default"/>
      </w:rPr>
    </w:lvl>
    <w:lvl w:ilvl="3" w:tplc="D2D839DA">
      <w:start w:val="1"/>
      <w:numFmt w:val="bullet"/>
      <w:lvlText w:val=""/>
      <w:lvlJc w:val="left"/>
      <w:pPr>
        <w:ind w:left="2880" w:hanging="360"/>
      </w:pPr>
      <w:rPr>
        <w:rFonts w:ascii="Symbol" w:hAnsi="Symbol" w:cs="Symbol" w:hint="default"/>
      </w:rPr>
    </w:lvl>
    <w:lvl w:ilvl="4" w:tplc="C728F180">
      <w:start w:val="1"/>
      <w:numFmt w:val="bullet"/>
      <w:lvlText w:val="o"/>
      <w:lvlJc w:val="left"/>
      <w:pPr>
        <w:ind w:left="3600" w:hanging="360"/>
      </w:pPr>
      <w:rPr>
        <w:rFonts w:ascii="Courier New" w:hAnsi="Courier New" w:cs="Courier New" w:hint="default"/>
      </w:rPr>
    </w:lvl>
    <w:lvl w:ilvl="5" w:tplc="7BCE2D34">
      <w:start w:val="1"/>
      <w:numFmt w:val="bullet"/>
      <w:lvlText w:val=""/>
      <w:lvlJc w:val="left"/>
      <w:pPr>
        <w:ind w:left="4320" w:hanging="360"/>
      </w:pPr>
      <w:rPr>
        <w:rFonts w:ascii="Wingdings" w:hAnsi="Wingdings" w:cs="Wingdings" w:hint="default"/>
      </w:rPr>
    </w:lvl>
    <w:lvl w:ilvl="6" w:tplc="6E24E576">
      <w:start w:val="1"/>
      <w:numFmt w:val="bullet"/>
      <w:lvlText w:val=""/>
      <w:lvlJc w:val="left"/>
      <w:pPr>
        <w:ind w:left="5040" w:hanging="360"/>
      </w:pPr>
      <w:rPr>
        <w:rFonts w:ascii="Symbol" w:hAnsi="Symbol" w:cs="Symbol" w:hint="default"/>
      </w:rPr>
    </w:lvl>
    <w:lvl w:ilvl="7" w:tplc="62AE1152">
      <w:start w:val="1"/>
      <w:numFmt w:val="bullet"/>
      <w:lvlText w:val="o"/>
      <w:lvlJc w:val="left"/>
      <w:pPr>
        <w:ind w:left="5760" w:hanging="360"/>
      </w:pPr>
      <w:rPr>
        <w:rFonts w:ascii="Courier New" w:hAnsi="Courier New" w:cs="Courier New" w:hint="default"/>
      </w:rPr>
    </w:lvl>
    <w:lvl w:ilvl="8" w:tplc="CBF287DC">
      <w:start w:val="1"/>
      <w:numFmt w:val="bullet"/>
      <w:lvlText w:val=""/>
      <w:lvlJc w:val="left"/>
      <w:pPr>
        <w:ind w:left="6480" w:hanging="360"/>
      </w:pPr>
      <w:rPr>
        <w:rFonts w:ascii="Wingdings" w:hAnsi="Wingdings" w:cs="Wingdings" w:hint="default"/>
      </w:rPr>
    </w:lvl>
  </w:abstractNum>
  <w:abstractNum w:abstractNumId="74" w15:restartNumberingAfterBreak="0">
    <w:nsid w:val="75405828"/>
    <w:multiLevelType w:val="hybridMultilevel"/>
    <w:tmpl w:val="79F07A26"/>
    <w:lvl w:ilvl="0" w:tplc="73EEFEF4">
      <w:start w:val="1"/>
      <w:numFmt w:val="bullet"/>
      <w:lvlText w:val=""/>
      <w:lvlJc w:val="left"/>
      <w:pPr>
        <w:ind w:left="720" w:hanging="360"/>
      </w:pPr>
      <w:rPr>
        <w:rFonts w:ascii="Symbol" w:hAnsi="Symbol" w:cs="Symbol" w:hint="default"/>
        <w:sz w:val="18"/>
        <w:szCs w:val="18"/>
      </w:rPr>
    </w:lvl>
    <w:lvl w:ilvl="1" w:tplc="673E22BC">
      <w:start w:val="1"/>
      <w:numFmt w:val="bullet"/>
      <w:lvlText w:val="o"/>
      <w:lvlJc w:val="left"/>
      <w:pPr>
        <w:ind w:left="1440" w:hanging="360"/>
      </w:pPr>
      <w:rPr>
        <w:rFonts w:ascii="Courier New" w:hAnsi="Courier New" w:cs="Courier New" w:hint="default"/>
      </w:rPr>
    </w:lvl>
    <w:lvl w:ilvl="2" w:tplc="F19C7018">
      <w:start w:val="1"/>
      <w:numFmt w:val="bullet"/>
      <w:lvlText w:val=""/>
      <w:lvlJc w:val="left"/>
      <w:pPr>
        <w:ind w:left="2160" w:hanging="360"/>
      </w:pPr>
      <w:rPr>
        <w:rFonts w:ascii="Wingdings" w:hAnsi="Wingdings" w:cs="Wingdings" w:hint="default"/>
      </w:rPr>
    </w:lvl>
    <w:lvl w:ilvl="3" w:tplc="A678CA54">
      <w:start w:val="1"/>
      <w:numFmt w:val="bullet"/>
      <w:lvlText w:val=""/>
      <w:lvlJc w:val="left"/>
      <w:pPr>
        <w:ind w:left="2880" w:hanging="360"/>
      </w:pPr>
      <w:rPr>
        <w:rFonts w:ascii="Symbol" w:hAnsi="Symbol" w:cs="Symbol" w:hint="default"/>
      </w:rPr>
    </w:lvl>
    <w:lvl w:ilvl="4" w:tplc="A246E9CC">
      <w:start w:val="1"/>
      <w:numFmt w:val="bullet"/>
      <w:lvlText w:val="o"/>
      <w:lvlJc w:val="left"/>
      <w:pPr>
        <w:ind w:left="3600" w:hanging="360"/>
      </w:pPr>
      <w:rPr>
        <w:rFonts w:ascii="Courier New" w:hAnsi="Courier New" w:cs="Courier New" w:hint="default"/>
      </w:rPr>
    </w:lvl>
    <w:lvl w:ilvl="5" w:tplc="EBFCAF6E">
      <w:start w:val="1"/>
      <w:numFmt w:val="bullet"/>
      <w:lvlText w:val=""/>
      <w:lvlJc w:val="left"/>
      <w:pPr>
        <w:ind w:left="4320" w:hanging="360"/>
      </w:pPr>
      <w:rPr>
        <w:rFonts w:ascii="Wingdings" w:hAnsi="Wingdings" w:cs="Wingdings" w:hint="default"/>
      </w:rPr>
    </w:lvl>
    <w:lvl w:ilvl="6" w:tplc="B324DE14">
      <w:start w:val="1"/>
      <w:numFmt w:val="bullet"/>
      <w:lvlText w:val=""/>
      <w:lvlJc w:val="left"/>
      <w:pPr>
        <w:ind w:left="5040" w:hanging="360"/>
      </w:pPr>
      <w:rPr>
        <w:rFonts w:ascii="Symbol" w:hAnsi="Symbol" w:cs="Symbol" w:hint="default"/>
      </w:rPr>
    </w:lvl>
    <w:lvl w:ilvl="7" w:tplc="4DC62488">
      <w:start w:val="1"/>
      <w:numFmt w:val="bullet"/>
      <w:lvlText w:val="o"/>
      <w:lvlJc w:val="left"/>
      <w:pPr>
        <w:ind w:left="5760" w:hanging="360"/>
      </w:pPr>
      <w:rPr>
        <w:rFonts w:ascii="Courier New" w:hAnsi="Courier New" w:cs="Courier New" w:hint="default"/>
      </w:rPr>
    </w:lvl>
    <w:lvl w:ilvl="8" w:tplc="E3D60652">
      <w:start w:val="1"/>
      <w:numFmt w:val="bullet"/>
      <w:lvlText w:val=""/>
      <w:lvlJc w:val="left"/>
      <w:pPr>
        <w:ind w:left="6480" w:hanging="360"/>
      </w:pPr>
      <w:rPr>
        <w:rFonts w:ascii="Wingdings" w:hAnsi="Wingdings" w:cs="Wingdings" w:hint="default"/>
      </w:rPr>
    </w:lvl>
  </w:abstractNum>
  <w:abstractNum w:abstractNumId="75" w15:restartNumberingAfterBreak="0">
    <w:nsid w:val="765A34E8"/>
    <w:multiLevelType w:val="hybridMultilevel"/>
    <w:tmpl w:val="D3CE4654"/>
    <w:lvl w:ilvl="0" w:tplc="8902A360">
      <w:start w:val="1"/>
      <w:numFmt w:val="bullet"/>
      <w:lvlText w:val=""/>
      <w:lvlJc w:val="left"/>
      <w:pPr>
        <w:ind w:left="720" w:hanging="360"/>
      </w:pPr>
      <w:rPr>
        <w:rFonts w:ascii="Symbol" w:hAnsi="Symbol" w:cs="Symbol" w:hint="default"/>
        <w:sz w:val="18"/>
        <w:szCs w:val="18"/>
      </w:rPr>
    </w:lvl>
    <w:lvl w:ilvl="1" w:tplc="031A6276">
      <w:start w:val="1"/>
      <w:numFmt w:val="bullet"/>
      <w:lvlText w:val="o"/>
      <w:lvlJc w:val="left"/>
      <w:pPr>
        <w:ind w:left="1440" w:hanging="360"/>
      </w:pPr>
      <w:rPr>
        <w:rFonts w:ascii="Courier New" w:hAnsi="Courier New" w:cs="Courier New" w:hint="default"/>
      </w:rPr>
    </w:lvl>
    <w:lvl w:ilvl="2" w:tplc="D502457E">
      <w:start w:val="1"/>
      <w:numFmt w:val="bullet"/>
      <w:lvlText w:val=""/>
      <w:lvlJc w:val="left"/>
      <w:pPr>
        <w:ind w:left="2160" w:hanging="360"/>
      </w:pPr>
      <w:rPr>
        <w:rFonts w:ascii="Wingdings" w:hAnsi="Wingdings" w:cs="Wingdings" w:hint="default"/>
      </w:rPr>
    </w:lvl>
    <w:lvl w:ilvl="3" w:tplc="41C2118E">
      <w:start w:val="1"/>
      <w:numFmt w:val="bullet"/>
      <w:lvlText w:val=""/>
      <w:lvlJc w:val="left"/>
      <w:pPr>
        <w:ind w:left="2880" w:hanging="360"/>
      </w:pPr>
      <w:rPr>
        <w:rFonts w:ascii="Symbol" w:hAnsi="Symbol" w:cs="Symbol" w:hint="default"/>
      </w:rPr>
    </w:lvl>
    <w:lvl w:ilvl="4" w:tplc="EA3CB6D4">
      <w:start w:val="1"/>
      <w:numFmt w:val="bullet"/>
      <w:lvlText w:val="o"/>
      <w:lvlJc w:val="left"/>
      <w:pPr>
        <w:ind w:left="3600" w:hanging="360"/>
      </w:pPr>
      <w:rPr>
        <w:rFonts w:ascii="Courier New" w:hAnsi="Courier New" w:cs="Courier New" w:hint="default"/>
      </w:rPr>
    </w:lvl>
    <w:lvl w:ilvl="5" w:tplc="5016EA5A">
      <w:start w:val="1"/>
      <w:numFmt w:val="bullet"/>
      <w:lvlText w:val=""/>
      <w:lvlJc w:val="left"/>
      <w:pPr>
        <w:ind w:left="4320" w:hanging="360"/>
      </w:pPr>
      <w:rPr>
        <w:rFonts w:ascii="Wingdings" w:hAnsi="Wingdings" w:cs="Wingdings" w:hint="default"/>
      </w:rPr>
    </w:lvl>
    <w:lvl w:ilvl="6" w:tplc="29BC970A">
      <w:start w:val="1"/>
      <w:numFmt w:val="bullet"/>
      <w:lvlText w:val=""/>
      <w:lvlJc w:val="left"/>
      <w:pPr>
        <w:ind w:left="5040" w:hanging="360"/>
      </w:pPr>
      <w:rPr>
        <w:rFonts w:ascii="Symbol" w:hAnsi="Symbol" w:cs="Symbol" w:hint="default"/>
      </w:rPr>
    </w:lvl>
    <w:lvl w:ilvl="7" w:tplc="D3C01A74">
      <w:start w:val="1"/>
      <w:numFmt w:val="bullet"/>
      <w:lvlText w:val="o"/>
      <w:lvlJc w:val="left"/>
      <w:pPr>
        <w:ind w:left="5760" w:hanging="360"/>
      </w:pPr>
      <w:rPr>
        <w:rFonts w:ascii="Courier New" w:hAnsi="Courier New" w:cs="Courier New" w:hint="default"/>
      </w:rPr>
    </w:lvl>
    <w:lvl w:ilvl="8" w:tplc="1A50F108">
      <w:start w:val="1"/>
      <w:numFmt w:val="bullet"/>
      <w:lvlText w:val=""/>
      <w:lvlJc w:val="left"/>
      <w:pPr>
        <w:ind w:left="6480" w:hanging="360"/>
      </w:pPr>
      <w:rPr>
        <w:rFonts w:ascii="Wingdings" w:hAnsi="Wingdings" w:cs="Wingdings" w:hint="default"/>
      </w:rPr>
    </w:lvl>
  </w:abstractNum>
  <w:abstractNum w:abstractNumId="76" w15:restartNumberingAfterBreak="0">
    <w:nsid w:val="76AA1C63"/>
    <w:multiLevelType w:val="hybridMultilevel"/>
    <w:tmpl w:val="62A499CC"/>
    <w:lvl w:ilvl="0" w:tplc="90BE5434">
      <w:start w:val="1"/>
      <w:numFmt w:val="bullet"/>
      <w:lvlText w:val=""/>
      <w:lvlJc w:val="left"/>
      <w:pPr>
        <w:ind w:left="720" w:hanging="360"/>
      </w:pPr>
      <w:rPr>
        <w:rFonts w:ascii="Symbol" w:hAnsi="Symbol" w:cs="Symbol" w:hint="default"/>
        <w:sz w:val="18"/>
        <w:szCs w:val="18"/>
      </w:rPr>
    </w:lvl>
    <w:lvl w:ilvl="1" w:tplc="C11E489E">
      <w:start w:val="1"/>
      <w:numFmt w:val="bullet"/>
      <w:lvlText w:val="o"/>
      <w:lvlJc w:val="left"/>
      <w:pPr>
        <w:ind w:left="1440" w:hanging="360"/>
      </w:pPr>
      <w:rPr>
        <w:rFonts w:ascii="Courier New" w:hAnsi="Courier New" w:cs="Courier New" w:hint="default"/>
      </w:rPr>
    </w:lvl>
    <w:lvl w:ilvl="2" w:tplc="665E9FD0">
      <w:start w:val="1"/>
      <w:numFmt w:val="bullet"/>
      <w:lvlText w:val=""/>
      <w:lvlJc w:val="left"/>
      <w:pPr>
        <w:ind w:left="2160" w:hanging="360"/>
      </w:pPr>
      <w:rPr>
        <w:rFonts w:ascii="Wingdings" w:hAnsi="Wingdings" w:cs="Wingdings" w:hint="default"/>
      </w:rPr>
    </w:lvl>
    <w:lvl w:ilvl="3" w:tplc="844846B2">
      <w:start w:val="1"/>
      <w:numFmt w:val="bullet"/>
      <w:lvlText w:val=""/>
      <w:lvlJc w:val="left"/>
      <w:pPr>
        <w:ind w:left="2880" w:hanging="360"/>
      </w:pPr>
      <w:rPr>
        <w:rFonts w:ascii="Symbol" w:hAnsi="Symbol" w:cs="Symbol" w:hint="default"/>
      </w:rPr>
    </w:lvl>
    <w:lvl w:ilvl="4" w:tplc="67E8B338">
      <w:start w:val="1"/>
      <w:numFmt w:val="bullet"/>
      <w:lvlText w:val="o"/>
      <w:lvlJc w:val="left"/>
      <w:pPr>
        <w:ind w:left="3600" w:hanging="360"/>
      </w:pPr>
      <w:rPr>
        <w:rFonts w:ascii="Courier New" w:hAnsi="Courier New" w:cs="Courier New" w:hint="default"/>
      </w:rPr>
    </w:lvl>
    <w:lvl w:ilvl="5" w:tplc="FE8C0136">
      <w:start w:val="1"/>
      <w:numFmt w:val="bullet"/>
      <w:lvlText w:val=""/>
      <w:lvlJc w:val="left"/>
      <w:pPr>
        <w:ind w:left="4320" w:hanging="360"/>
      </w:pPr>
      <w:rPr>
        <w:rFonts w:ascii="Wingdings" w:hAnsi="Wingdings" w:cs="Wingdings" w:hint="default"/>
      </w:rPr>
    </w:lvl>
    <w:lvl w:ilvl="6" w:tplc="C302A4E0">
      <w:start w:val="1"/>
      <w:numFmt w:val="bullet"/>
      <w:lvlText w:val=""/>
      <w:lvlJc w:val="left"/>
      <w:pPr>
        <w:ind w:left="5040" w:hanging="360"/>
      </w:pPr>
      <w:rPr>
        <w:rFonts w:ascii="Symbol" w:hAnsi="Symbol" w:cs="Symbol" w:hint="default"/>
      </w:rPr>
    </w:lvl>
    <w:lvl w:ilvl="7" w:tplc="AC6C1EC2">
      <w:start w:val="1"/>
      <w:numFmt w:val="bullet"/>
      <w:lvlText w:val="o"/>
      <w:lvlJc w:val="left"/>
      <w:pPr>
        <w:ind w:left="5760" w:hanging="360"/>
      </w:pPr>
      <w:rPr>
        <w:rFonts w:ascii="Courier New" w:hAnsi="Courier New" w:cs="Courier New" w:hint="default"/>
      </w:rPr>
    </w:lvl>
    <w:lvl w:ilvl="8" w:tplc="808E49E8">
      <w:start w:val="1"/>
      <w:numFmt w:val="bullet"/>
      <w:lvlText w:val=""/>
      <w:lvlJc w:val="left"/>
      <w:pPr>
        <w:ind w:left="6480" w:hanging="360"/>
      </w:pPr>
      <w:rPr>
        <w:rFonts w:ascii="Wingdings" w:hAnsi="Wingdings" w:cs="Wingdings" w:hint="default"/>
      </w:rPr>
    </w:lvl>
  </w:abstractNum>
  <w:abstractNum w:abstractNumId="77" w15:restartNumberingAfterBreak="0">
    <w:nsid w:val="76D4760F"/>
    <w:multiLevelType w:val="hybridMultilevel"/>
    <w:tmpl w:val="DF264860"/>
    <w:lvl w:ilvl="0" w:tplc="F6DE2C96">
      <w:start w:val="1"/>
      <w:numFmt w:val="bullet"/>
      <w:lvlText w:val=""/>
      <w:lvlJc w:val="left"/>
      <w:pPr>
        <w:ind w:left="720" w:hanging="360"/>
      </w:pPr>
      <w:rPr>
        <w:rFonts w:ascii="Symbol" w:hAnsi="Symbol" w:cs="Symbol" w:hint="default"/>
        <w:sz w:val="18"/>
        <w:szCs w:val="18"/>
      </w:rPr>
    </w:lvl>
    <w:lvl w:ilvl="1" w:tplc="EAD20B16">
      <w:start w:val="1"/>
      <w:numFmt w:val="bullet"/>
      <w:lvlText w:val="o"/>
      <w:lvlJc w:val="left"/>
      <w:pPr>
        <w:ind w:left="1440" w:hanging="360"/>
      </w:pPr>
      <w:rPr>
        <w:rFonts w:ascii="Courier New" w:hAnsi="Courier New" w:cs="Courier New" w:hint="default"/>
      </w:rPr>
    </w:lvl>
    <w:lvl w:ilvl="2" w:tplc="BC26AD16">
      <w:start w:val="1"/>
      <w:numFmt w:val="bullet"/>
      <w:lvlText w:val=""/>
      <w:lvlJc w:val="left"/>
      <w:pPr>
        <w:ind w:left="2160" w:hanging="360"/>
      </w:pPr>
      <w:rPr>
        <w:rFonts w:ascii="Wingdings" w:hAnsi="Wingdings" w:cs="Wingdings" w:hint="default"/>
      </w:rPr>
    </w:lvl>
    <w:lvl w:ilvl="3" w:tplc="D4EE37B2">
      <w:start w:val="1"/>
      <w:numFmt w:val="bullet"/>
      <w:lvlText w:val=""/>
      <w:lvlJc w:val="left"/>
      <w:pPr>
        <w:ind w:left="2880" w:hanging="360"/>
      </w:pPr>
      <w:rPr>
        <w:rFonts w:ascii="Symbol" w:hAnsi="Symbol" w:cs="Symbol" w:hint="default"/>
      </w:rPr>
    </w:lvl>
    <w:lvl w:ilvl="4" w:tplc="31D4DDA4">
      <w:start w:val="1"/>
      <w:numFmt w:val="bullet"/>
      <w:lvlText w:val="o"/>
      <w:lvlJc w:val="left"/>
      <w:pPr>
        <w:ind w:left="3600" w:hanging="360"/>
      </w:pPr>
      <w:rPr>
        <w:rFonts w:ascii="Courier New" w:hAnsi="Courier New" w:cs="Courier New" w:hint="default"/>
      </w:rPr>
    </w:lvl>
    <w:lvl w:ilvl="5" w:tplc="7F8A3AC6">
      <w:start w:val="1"/>
      <w:numFmt w:val="bullet"/>
      <w:lvlText w:val=""/>
      <w:lvlJc w:val="left"/>
      <w:pPr>
        <w:ind w:left="4320" w:hanging="360"/>
      </w:pPr>
      <w:rPr>
        <w:rFonts w:ascii="Wingdings" w:hAnsi="Wingdings" w:cs="Wingdings" w:hint="default"/>
      </w:rPr>
    </w:lvl>
    <w:lvl w:ilvl="6" w:tplc="4EF0A406">
      <w:start w:val="1"/>
      <w:numFmt w:val="bullet"/>
      <w:lvlText w:val=""/>
      <w:lvlJc w:val="left"/>
      <w:pPr>
        <w:ind w:left="5040" w:hanging="360"/>
      </w:pPr>
      <w:rPr>
        <w:rFonts w:ascii="Symbol" w:hAnsi="Symbol" w:cs="Symbol" w:hint="default"/>
      </w:rPr>
    </w:lvl>
    <w:lvl w:ilvl="7" w:tplc="025CFA6C">
      <w:start w:val="1"/>
      <w:numFmt w:val="bullet"/>
      <w:lvlText w:val="o"/>
      <w:lvlJc w:val="left"/>
      <w:pPr>
        <w:ind w:left="5760" w:hanging="360"/>
      </w:pPr>
      <w:rPr>
        <w:rFonts w:ascii="Courier New" w:hAnsi="Courier New" w:cs="Courier New" w:hint="default"/>
      </w:rPr>
    </w:lvl>
    <w:lvl w:ilvl="8" w:tplc="A830BACC">
      <w:start w:val="1"/>
      <w:numFmt w:val="bullet"/>
      <w:lvlText w:val=""/>
      <w:lvlJc w:val="left"/>
      <w:pPr>
        <w:ind w:left="6480" w:hanging="360"/>
      </w:pPr>
      <w:rPr>
        <w:rFonts w:ascii="Wingdings" w:hAnsi="Wingdings" w:cs="Wingdings" w:hint="default"/>
      </w:rPr>
    </w:lvl>
  </w:abstractNum>
  <w:abstractNum w:abstractNumId="78" w15:restartNumberingAfterBreak="0">
    <w:nsid w:val="788C661B"/>
    <w:multiLevelType w:val="hybridMultilevel"/>
    <w:tmpl w:val="2AC64718"/>
    <w:lvl w:ilvl="0" w:tplc="29AAA5F4">
      <w:start w:val="1"/>
      <w:numFmt w:val="lowerRoman"/>
      <w:lvlText w:val="%1."/>
      <w:lvlJc w:val="right"/>
      <w:pPr>
        <w:ind w:left="720" w:hanging="360"/>
      </w:pPr>
      <w:rPr>
        <w:rFonts w:hint="default"/>
        <w:sz w:val="18"/>
        <w:szCs w:val="24"/>
      </w:rPr>
    </w:lvl>
    <w:lvl w:ilvl="1" w:tplc="87D2F886">
      <w:start w:val="1"/>
      <w:numFmt w:val="bullet"/>
      <w:lvlText w:val="o"/>
      <w:lvlJc w:val="left"/>
      <w:pPr>
        <w:ind w:left="1440" w:hanging="360"/>
      </w:pPr>
      <w:rPr>
        <w:rFonts w:ascii="Courier New" w:hAnsi="Courier New" w:cs="Courier New" w:hint="default"/>
      </w:rPr>
    </w:lvl>
    <w:lvl w:ilvl="2" w:tplc="C638D3D6">
      <w:start w:val="1"/>
      <w:numFmt w:val="bullet"/>
      <w:lvlText w:val=""/>
      <w:lvlJc w:val="left"/>
      <w:pPr>
        <w:ind w:left="2160" w:hanging="360"/>
      </w:pPr>
      <w:rPr>
        <w:rFonts w:ascii="Wingdings" w:hAnsi="Wingdings" w:cs="Wingdings" w:hint="default"/>
      </w:rPr>
    </w:lvl>
    <w:lvl w:ilvl="3" w:tplc="37A08134">
      <w:start w:val="1"/>
      <w:numFmt w:val="bullet"/>
      <w:lvlText w:val=""/>
      <w:lvlJc w:val="left"/>
      <w:pPr>
        <w:ind w:left="2880" w:hanging="360"/>
      </w:pPr>
      <w:rPr>
        <w:rFonts w:ascii="Symbol" w:hAnsi="Symbol" w:cs="Symbol" w:hint="default"/>
      </w:rPr>
    </w:lvl>
    <w:lvl w:ilvl="4" w:tplc="2572CA16">
      <w:start w:val="1"/>
      <w:numFmt w:val="bullet"/>
      <w:lvlText w:val="o"/>
      <w:lvlJc w:val="left"/>
      <w:pPr>
        <w:ind w:left="3600" w:hanging="360"/>
      </w:pPr>
      <w:rPr>
        <w:rFonts w:ascii="Courier New" w:hAnsi="Courier New" w:cs="Courier New" w:hint="default"/>
      </w:rPr>
    </w:lvl>
    <w:lvl w:ilvl="5" w:tplc="68C26304">
      <w:start w:val="1"/>
      <w:numFmt w:val="bullet"/>
      <w:lvlText w:val=""/>
      <w:lvlJc w:val="left"/>
      <w:pPr>
        <w:ind w:left="4320" w:hanging="360"/>
      </w:pPr>
      <w:rPr>
        <w:rFonts w:ascii="Wingdings" w:hAnsi="Wingdings" w:cs="Wingdings" w:hint="default"/>
      </w:rPr>
    </w:lvl>
    <w:lvl w:ilvl="6" w:tplc="009E2506">
      <w:start w:val="1"/>
      <w:numFmt w:val="bullet"/>
      <w:lvlText w:val=""/>
      <w:lvlJc w:val="left"/>
      <w:pPr>
        <w:ind w:left="5040" w:hanging="360"/>
      </w:pPr>
      <w:rPr>
        <w:rFonts w:ascii="Symbol" w:hAnsi="Symbol" w:cs="Symbol" w:hint="default"/>
      </w:rPr>
    </w:lvl>
    <w:lvl w:ilvl="7" w:tplc="AD3EA41E">
      <w:start w:val="1"/>
      <w:numFmt w:val="bullet"/>
      <w:lvlText w:val="o"/>
      <w:lvlJc w:val="left"/>
      <w:pPr>
        <w:ind w:left="5760" w:hanging="360"/>
      </w:pPr>
      <w:rPr>
        <w:rFonts w:ascii="Courier New" w:hAnsi="Courier New" w:cs="Courier New" w:hint="default"/>
      </w:rPr>
    </w:lvl>
    <w:lvl w:ilvl="8" w:tplc="C18A7976">
      <w:start w:val="1"/>
      <w:numFmt w:val="bullet"/>
      <w:lvlText w:val=""/>
      <w:lvlJc w:val="left"/>
      <w:pPr>
        <w:ind w:left="6480" w:hanging="360"/>
      </w:pPr>
      <w:rPr>
        <w:rFonts w:ascii="Wingdings" w:hAnsi="Wingdings" w:cs="Wingdings" w:hint="default"/>
      </w:rPr>
    </w:lvl>
  </w:abstractNum>
  <w:abstractNum w:abstractNumId="79" w15:restartNumberingAfterBreak="0">
    <w:nsid w:val="79255495"/>
    <w:multiLevelType w:val="hybridMultilevel"/>
    <w:tmpl w:val="6322AFAE"/>
    <w:lvl w:ilvl="0" w:tplc="1DACCB54">
      <w:start w:val="1"/>
      <w:numFmt w:val="bullet"/>
      <w:lvlText w:val=""/>
      <w:lvlJc w:val="left"/>
      <w:pPr>
        <w:ind w:left="720" w:hanging="360"/>
      </w:pPr>
      <w:rPr>
        <w:rFonts w:ascii="Symbol" w:hAnsi="Symbol" w:cs="Symbol" w:hint="default"/>
        <w:sz w:val="18"/>
        <w:szCs w:val="18"/>
      </w:rPr>
    </w:lvl>
    <w:lvl w:ilvl="1" w:tplc="07ACC01E">
      <w:start w:val="1"/>
      <w:numFmt w:val="bullet"/>
      <w:lvlText w:val="o"/>
      <w:lvlJc w:val="left"/>
      <w:pPr>
        <w:ind w:left="1440" w:hanging="360"/>
      </w:pPr>
      <w:rPr>
        <w:rFonts w:ascii="Courier New" w:hAnsi="Courier New" w:cs="Courier New" w:hint="default"/>
      </w:rPr>
    </w:lvl>
    <w:lvl w:ilvl="2" w:tplc="D5C47D3C">
      <w:start w:val="1"/>
      <w:numFmt w:val="bullet"/>
      <w:lvlText w:val=""/>
      <w:lvlJc w:val="left"/>
      <w:pPr>
        <w:ind w:left="2160" w:hanging="360"/>
      </w:pPr>
      <w:rPr>
        <w:rFonts w:ascii="Wingdings" w:hAnsi="Wingdings" w:cs="Wingdings" w:hint="default"/>
      </w:rPr>
    </w:lvl>
    <w:lvl w:ilvl="3" w:tplc="F5149D16">
      <w:start w:val="1"/>
      <w:numFmt w:val="bullet"/>
      <w:lvlText w:val=""/>
      <w:lvlJc w:val="left"/>
      <w:pPr>
        <w:ind w:left="2880" w:hanging="360"/>
      </w:pPr>
      <w:rPr>
        <w:rFonts w:ascii="Symbol" w:hAnsi="Symbol" w:cs="Symbol" w:hint="default"/>
      </w:rPr>
    </w:lvl>
    <w:lvl w:ilvl="4" w:tplc="FD9E54AE">
      <w:start w:val="1"/>
      <w:numFmt w:val="bullet"/>
      <w:lvlText w:val="o"/>
      <w:lvlJc w:val="left"/>
      <w:pPr>
        <w:ind w:left="3600" w:hanging="360"/>
      </w:pPr>
      <w:rPr>
        <w:rFonts w:ascii="Courier New" w:hAnsi="Courier New" w:cs="Courier New" w:hint="default"/>
      </w:rPr>
    </w:lvl>
    <w:lvl w:ilvl="5" w:tplc="EE9A52EC">
      <w:start w:val="1"/>
      <w:numFmt w:val="bullet"/>
      <w:lvlText w:val=""/>
      <w:lvlJc w:val="left"/>
      <w:pPr>
        <w:ind w:left="4320" w:hanging="360"/>
      </w:pPr>
      <w:rPr>
        <w:rFonts w:ascii="Wingdings" w:hAnsi="Wingdings" w:cs="Wingdings" w:hint="default"/>
      </w:rPr>
    </w:lvl>
    <w:lvl w:ilvl="6" w:tplc="9E7C835A">
      <w:start w:val="1"/>
      <w:numFmt w:val="bullet"/>
      <w:lvlText w:val=""/>
      <w:lvlJc w:val="left"/>
      <w:pPr>
        <w:ind w:left="5040" w:hanging="360"/>
      </w:pPr>
      <w:rPr>
        <w:rFonts w:ascii="Symbol" w:hAnsi="Symbol" w:cs="Symbol" w:hint="default"/>
      </w:rPr>
    </w:lvl>
    <w:lvl w:ilvl="7" w:tplc="8F04363C">
      <w:start w:val="1"/>
      <w:numFmt w:val="bullet"/>
      <w:lvlText w:val="o"/>
      <w:lvlJc w:val="left"/>
      <w:pPr>
        <w:ind w:left="5760" w:hanging="360"/>
      </w:pPr>
      <w:rPr>
        <w:rFonts w:ascii="Courier New" w:hAnsi="Courier New" w:cs="Courier New" w:hint="default"/>
      </w:rPr>
    </w:lvl>
    <w:lvl w:ilvl="8" w:tplc="2D5801AA">
      <w:start w:val="1"/>
      <w:numFmt w:val="bullet"/>
      <w:lvlText w:val=""/>
      <w:lvlJc w:val="left"/>
      <w:pPr>
        <w:ind w:left="6480" w:hanging="360"/>
      </w:pPr>
      <w:rPr>
        <w:rFonts w:ascii="Wingdings" w:hAnsi="Wingdings" w:cs="Wingdings" w:hint="default"/>
      </w:rPr>
    </w:lvl>
  </w:abstractNum>
  <w:abstractNum w:abstractNumId="80" w15:restartNumberingAfterBreak="0">
    <w:nsid w:val="79EE5F34"/>
    <w:multiLevelType w:val="hybridMultilevel"/>
    <w:tmpl w:val="1A7ED330"/>
    <w:lvl w:ilvl="0" w:tplc="7346C5D6">
      <w:start w:val="1"/>
      <w:numFmt w:val="bullet"/>
      <w:lvlText w:val=""/>
      <w:lvlJc w:val="left"/>
      <w:pPr>
        <w:ind w:left="720" w:hanging="360"/>
      </w:pPr>
      <w:rPr>
        <w:rFonts w:ascii="Symbol" w:hAnsi="Symbol" w:cs="Symbol" w:hint="default"/>
        <w:sz w:val="18"/>
        <w:szCs w:val="18"/>
      </w:rPr>
    </w:lvl>
    <w:lvl w:ilvl="1" w:tplc="46F2061A">
      <w:start w:val="1"/>
      <w:numFmt w:val="bullet"/>
      <w:lvlText w:val="o"/>
      <w:lvlJc w:val="left"/>
      <w:pPr>
        <w:ind w:left="1440" w:hanging="360"/>
      </w:pPr>
      <w:rPr>
        <w:rFonts w:ascii="Courier New" w:hAnsi="Courier New" w:cs="Courier New" w:hint="default"/>
      </w:rPr>
    </w:lvl>
    <w:lvl w:ilvl="2" w:tplc="81DA2AB6">
      <w:start w:val="1"/>
      <w:numFmt w:val="bullet"/>
      <w:lvlText w:val=""/>
      <w:lvlJc w:val="left"/>
      <w:pPr>
        <w:ind w:left="2160" w:hanging="360"/>
      </w:pPr>
      <w:rPr>
        <w:rFonts w:ascii="Wingdings" w:hAnsi="Wingdings" w:cs="Wingdings" w:hint="default"/>
      </w:rPr>
    </w:lvl>
    <w:lvl w:ilvl="3" w:tplc="053E58C2">
      <w:start w:val="1"/>
      <w:numFmt w:val="bullet"/>
      <w:lvlText w:val=""/>
      <w:lvlJc w:val="left"/>
      <w:pPr>
        <w:ind w:left="2880" w:hanging="360"/>
      </w:pPr>
      <w:rPr>
        <w:rFonts w:ascii="Symbol" w:hAnsi="Symbol" w:cs="Symbol" w:hint="default"/>
      </w:rPr>
    </w:lvl>
    <w:lvl w:ilvl="4" w:tplc="7E40D7C2">
      <w:start w:val="1"/>
      <w:numFmt w:val="bullet"/>
      <w:lvlText w:val="o"/>
      <w:lvlJc w:val="left"/>
      <w:pPr>
        <w:ind w:left="3600" w:hanging="360"/>
      </w:pPr>
      <w:rPr>
        <w:rFonts w:ascii="Courier New" w:hAnsi="Courier New" w:cs="Courier New" w:hint="default"/>
      </w:rPr>
    </w:lvl>
    <w:lvl w:ilvl="5" w:tplc="C5E8FB72">
      <w:start w:val="1"/>
      <w:numFmt w:val="bullet"/>
      <w:lvlText w:val=""/>
      <w:lvlJc w:val="left"/>
      <w:pPr>
        <w:ind w:left="4320" w:hanging="360"/>
      </w:pPr>
      <w:rPr>
        <w:rFonts w:ascii="Wingdings" w:hAnsi="Wingdings" w:cs="Wingdings" w:hint="default"/>
      </w:rPr>
    </w:lvl>
    <w:lvl w:ilvl="6" w:tplc="FE163958">
      <w:start w:val="1"/>
      <w:numFmt w:val="bullet"/>
      <w:lvlText w:val=""/>
      <w:lvlJc w:val="left"/>
      <w:pPr>
        <w:ind w:left="5040" w:hanging="360"/>
      </w:pPr>
      <w:rPr>
        <w:rFonts w:ascii="Symbol" w:hAnsi="Symbol" w:cs="Symbol" w:hint="default"/>
      </w:rPr>
    </w:lvl>
    <w:lvl w:ilvl="7" w:tplc="51021F84">
      <w:start w:val="1"/>
      <w:numFmt w:val="bullet"/>
      <w:lvlText w:val="o"/>
      <w:lvlJc w:val="left"/>
      <w:pPr>
        <w:ind w:left="5760" w:hanging="360"/>
      </w:pPr>
      <w:rPr>
        <w:rFonts w:ascii="Courier New" w:hAnsi="Courier New" w:cs="Courier New" w:hint="default"/>
      </w:rPr>
    </w:lvl>
    <w:lvl w:ilvl="8" w:tplc="8F2E47BA">
      <w:start w:val="1"/>
      <w:numFmt w:val="bullet"/>
      <w:lvlText w:val=""/>
      <w:lvlJc w:val="left"/>
      <w:pPr>
        <w:ind w:left="6480" w:hanging="360"/>
      </w:pPr>
      <w:rPr>
        <w:rFonts w:ascii="Wingdings" w:hAnsi="Wingdings" w:cs="Wingdings" w:hint="default"/>
      </w:rPr>
    </w:lvl>
  </w:abstractNum>
  <w:abstractNum w:abstractNumId="81" w15:restartNumberingAfterBreak="0">
    <w:nsid w:val="7A57259D"/>
    <w:multiLevelType w:val="hybridMultilevel"/>
    <w:tmpl w:val="7C206CD6"/>
    <w:lvl w:ilvl="0" w:tplc="E9526CDA">
      <w:start w:val="1"/>
      <w:numFmt w:val="bullet"/>
      <w:lvlText w:val=""/>
      <w:lvlJc w:val="left"/>
      <w:pPr>
        <w:ind w:left="720" w:hanging="360"/>
      </w:pPr>
      <w:rPr>
        <w:rFonts w:ascii="Symbol" w:hAnsi="Symbol" w:cs="Symbol" w:hint="default"/>
        <w:sz w:val="18"/>
        <w:szCs w:val="18"/>
      </w:rPr>
    </w:lvl>
    <w:lvl w:ilvl="1" w:tplc="6D2497D0">
      <w:start w:val="1"/>
      <w:numFmt w:val="bullet"/>
      <w:lvlText w:val="o"/>
      <w:lvlJc w:val="left"/>
      <w:pPr>
        <w:ind w:left="1440" w:hanging="360"/>
      </w:pPr>
      <w:rPr>
        <w:rFonts w:ascii="Courier New" w:hAnsi="Courier New" w:cs="Courier New" w:hint="default"/>
      </w:rPr>
    </w:lvl>
    <w:lvl w:ilvl="2" w:tplc="ABDA42E8">
      <w:start w:val="1"/>
      <w:numFmt w:val="bullet"/>
      <w:lvlText w:val=""/>
      <w:lvlJc w:val="left"/>
      <w:pPr>
        <w:ind w:left="2160" w:hanging="360"/>
      </w:pPr>
      <w:rPr>
        <w:rFonts w:ascii="Wingdings" w:hAnsi="Wingdings" w:cs="Wingdings" w:hint="default"/>
      </w:rPr>
    </w:lvl>
    <w:lvl w:ilvl="3" w:tplc="5434BE3C">
      <w:start w:val="1"/>
      <w:numFmt w:val="bullet"/>
      <w:lvlText w:val=""/>
      <w:lvlJc w:val="left"/>
      <w:pPr>
        <w:ind w:left="2880" w:hanging="360"/>
      </w:pPr>
      <w:rPr>
        <w:rFonts w:ascii="Symbol" w:hAnsi="Symbol" w:cs="Symbol" w:hint="default"/>
      </w:rPr>
    </w:lvl>
    <w:lvl w:ilvl="4" w:tplc="99387A4E">
      <w:start w:val="1"/>
      <w:numFmt w:val="bullet"/>
      <w:lvlText w:val="o"/>
      <w:lvlJc w:val="left"/>
      <w:pPr>
        <w:ind w:left="3600" w:hanging="360"/>
      </w:pPr>
      <w:rPr>
        <w:rFonts w:ascii="Courier New" w:hAnsi="Courier New" w:cs="Courier New" w:hint="default"/>
      </w:rPr>
    </w:lvl>
    <w:lvl w:ilvl="5" w:tplc="89C0078C">
      <w:start w:val="1"/>
      <w:numFmt w:val="bullet"/>
      <w:lvlText w:val=""/>
      <w:lvlJc w:val="left"/>
      <w:pPr>
        <w:ind w:left="4320" w:hanging="360"/>
      </w:pPr>
      <w:rPr>
        <w:rFonts w:ascii="Wingdings" w:hAnsi="Wingdings" w:cs="Wingdings" w:hint="default"/>
      </w:rPr>
    </w:lvl>
    <w:lvl w:ilvl="6" w:tplc="EB00005A">
      <w:start w:val="1"/>
      <w:numFmt w:val="bullet"/>
      <w:lvlText w:val=""/>
      <w:lvlJc w:val="left"/>
      <w:pPr>
        <w:ind w:left="5040" w:hanging="360"/>
      </w:pPr>
      <w:rPr>
        <w:rFonts w:ascii="Symbol" w:hAnsi="Symbol" w:cs="Symbol" w:hint="default"/>
      </w:rPr>
    </w:lvl>
    <w:lvl w:ilvl="7" w:tplc="D7CC51D0">
      <w:start w:val="1"/>
      <w:numFmt w:val="bullet"/>
      <w:lvlText w:val="o"/>
      <w:lvlJc w:val="left"/>
      <w:pPr>
        <w:ind w:left="5760" w:hanging="360"/>
      </w:pPr>
      <w:rPr>
        <w:rFonts w:ascii="Courier New" w:hAnsi="Courier New" w:cs="Courier New" w:hint="default"/>
      </w:rPr>
    </w:lvl>
    <w:lvl w:ilvl="8" w:tplc="200E2C5C">
      <w:start w:val="1"/>
      <w:numFmt w:val="bullet"/>
      <w:lvlText w:val=""/>
      <w:lvlJc w:val="left"/>
      <w:pPr>
        <w:ind w:left="6480" w:hanging="360"/>
      </w:pPr>
      <w:rPr>
        <w:rFonts w:ascii="Wingdings" w:hAnsi="Wingdings" w:cs="Wingdings" w:hint="default"/>
      </w:rPr>
    </w:lvl>
  </w:abstractNum>
  <w:abstractNum w:abstractNumId="82" w15:restartNumberingAfterBreak="0">
    <w:nsid w:val="7B8611FC"/>
    <w:multiLevelType w:val="hybridMultilevel"/>
    <w:tmpl w:val="1520E9EA"/>
    <w:lvl w:ilvl="0" w:tplc="29AAA5F4">
      <w:start w:val="1"/>
      <w:numFmt w:val="lowerRoman"/>
      <w:lvlText w:val="%1."/>
      <w:lvlJc w:val="right"/>
      <w:pPr>
        <w:ind w:left="720" w:hanging="360"/>
      </w:pPr>
      <w:rPr>
        <w:rFonts w:hint="default"/>
        <w:sz w:val="18"/>
        <w:szCs w:val="24"/>
      </w:rPr>
    </w:lvl>
    <w:lvl w:ilvl="1" w:tplc="B0D6A572">
      <w:start w:val="1"/>
      <w:numFmt w:val="bullet"/>
      <w:lvlText w:val="o"/>
      <w:lvlJc w:val="left"/>
      <w:pPr>
        <w:ind w:left="1440" w:hanging="360"/>
      </w:pPr>
      <w:rPr>
        <w:rFonts w:ascii="Courier New" w:hAnsi="Courier New" w:cs="Courier New" w:hint="default"/>
      </w:rPr>
    </w:lvl>
    <w:lvl w:ilvl="2" w:tplc="A67EA846">
      <w:start w:val="1"/>
      <w:numFmt w:val="bullet"/>
      <w:lvlText w:val=""/>
      <w:lvlJc w:val="left"/>
      <w:pPr>
        <w:ind w:left="2160" w:hanging="360"/>
      </w:pPr>
      <w:rPr>
        <w:rFonts w:ascii="Wingdings" w:hAnsi="Wingdings" w:cs="Wingdings" w:hint="default"/>
      </w:rPr>
    </w:lvl>
    <w:lvl w:ilvl="3" w:tplc="F4807988">
      <w:start w:val="1"/>
      <w:numFmt w:val="bullet"/>
      <w:lvlText w:val=""/>
      <w:lvlJc w:val="left"/>
      <w:pPr>
        <w:ind w:left="2880" w:hanging="360"/>
      </w:pPr>
      <w:rPr>
        <w:rFonts w:ascii="Symbol" w:hAnsi="Symbol" w:cs="Symbol" w:hint="default"/>
      </w:rPr>
    </w:lvl>
    <w:lvl w:ilvl="4" w:tplc="BBA671F6">
      <w:start w:val="1"/>
      <w:numFmt w:val="bullet"/>
      <w:lvlText w:val="o"/>
      <w:lvlJc w:val="left"/>
      <w:pPr>
        <w:ind w:left="3600" w:hanging="360"/>
      </w:pPr>
      <w:rPr>
        <w:rFonts w:ascii="Courier New" w:hAnsi="Courier New" w:cs="Courier New" w:hint="default"/>
      </w:rPr>
    </w:lvl>
    <w:lvl w:ilvl="5" w:tplc="5B2AB3D6">
      <w:start w:val="1"/>
      <w:numFmt w:val="bullet"/>
      <w:lvlText w:val=""/>
      <w:lvlJc w:val="left"/>
      <w:pPr>
        <w:ind w:left="4320" w:hanging="360"/>
      </w:pPr>
      <w:rPr>
        <w:rFonts w:ascii="Wingdings" w:hAnsi="Wingdings" w:cs="Wingdings" w:hint="default"/>
      </w:rPr>
    </w:lvl>
    <w:lvl w:ilvl="6" w:tplc="BB2874AE">
      <w:start w:val="1"/>
      <w:numFmt w:val="bullet"/>
      <w:lvlText w:val=""/>
      <w:lvlJc w:val="left"/>
      <w:pPr>
        <w:ind w:left="5040" w:hanging="360"/>
      </w:pPr>
      <w:rPr>
        <w:rFonts w:ascii="Symbol" w:hAnsi="Symbol" w:cs="Symbol" w:hint="default"/>
      </w:rPr>
    </w:lvl>
    <w:lvl w:ilvl="7" w:tplc="D42647E4">
      <w:start w:val="1"/>
      <w:numFmt w:val="bullet"/>
      <w:lvlText w:val="o"/>
      <w:lvlJc w:val="left"/>
      <w:pPr>
        <w:ind w:left="5760" w:hanging="360"/>
      </w:pPr>
      <w:rPr>
        <w:rFonts w:ascii="Courier New" w:hAnsi="Courier New" w:cs="Courier New" w:hint="default"/>
      </w:rPr>
    </w:lvl>
    <w:lvl w:ilvl="8" w:tplc="66CAB348">
      <w:start w:val="1"/>
      <w:numFmt w:val="bullet"/>
      <w:lvlText w:val=""/>
      <w:lvlJc w:val="left"/>
      <w:pPr>
        <w:ind w:left="6480" w:hanging="360"/>
      </w:pPr>
      <w:rPr>
        <w:rFonts w:ascii="Wingdings" w:hAnsi="Wingdings" w:cs="Wingdings" w:hint="default"/>
      </w:rPr>
    </w:lvl>
  </w:abstractNum>
  <w:abstractNum w:abstractNumId="83" w15:restartNumberingAfterBreak="0">
    <w:nsid w:val="7C3B293A"/>
    <w:multiLevelType w:val="hybridMultilevel"/>
    <w:tmpl w:val="B67C3FA0"/>
    <w:lvl w:ilvl="0" w:tplc="60B46BC2">
      <w:start w:val="1"/>
      <w:numFmt w:val="bullet"/>
      <w:lvlText w:val=""/>
      <w:lvlJc w:val="left"/>
      <w:pPr>
        <w:ind w:left="720" w:hanging="360"/>
      </w:pPr>
      <w:rPr>
        <w:rFonts w:ascii="Symbol" w:hAnsi="Symbol" w:cs="Symbol" w:hint="default"/>
        <w:sz w:val="18"/>
        <w:szCs w:val="18"/>
      </w:rPr>
    </w:lvl>
    <w:lvl w:ilvl="1" w:tplc="8E80675E">
      <w:start w:val="1"/>
      <w:numFmt w:val="bullet"/>
      <w:lvlText w:val="o"/>
      <w:lvlJc w:val="left"/>
      <w:pPr>
        <w:ind w:left="1440" w:hanging="360"/>
      </w:pPr>
      <w:rPr>
        <w:rFonts w:ascii="Courier New" w:hAnsi="Courier New" w:cs="Courier New" w:hint="default"/>
      </w:rPr>
    </w:lvl>
    <w:lvl w:ilvl="2" w:tplc="0FC416DE">
      <w:start w:val="1"/>
      <w:numFmt w:val="bullet"/>
      <w:lvlText w:val=""/>
      <w:lvlJc w:val="left"/>
      <w:pPr>
        <w:ind w:left="2160" w:hanging="360"/>
      </w:pPr>
      <w:rPr>
        <w:rFonts w:ascii="Wingdings" w:hAnsi="Wingdings" w:cs="Wingdings" w:hint="default"/>
      </w:rPr>
    </w:lvl>
    <w:lvl w:ilvl="3" w:tplc="B2EA7188">
      <w:start w:val="1"/>
      <w:numFmt w:val="bullet"/>
      <w:lvlText w:val=""/>
      <w:lvlJc w:val="left"/>
      <w:pPr>
        <w:ind w:left="2880" w:hanging="360"/>
      </w:pPr>
      <w:rPr>
        <w:rFonts w:ascii="Symbol" w:hAnsi="Symbol" w:cs="Symbol" w:hint="default"/>
      </w:rPr>
    </w:lvl>
    <w:lvl w:ilvl="4" w:tplc="12E2CBC2">
      <w:start w:val="1"/>
      <w:numFmt w:val="bullet"/>
      <w:lvlText w:val="o"/>
      <w:lvlJc w:val="left"/>
      <w:pPr>
        <w:ind w:left="3600" w:hanging="360"/>
      </w:pPr>
      <w:rPr>
        <w:rFonts w:ascii="Courier New" w:hAnsi="Courier New" w:cs="Courier New" w:hint="default"/>
      </w:rPr>
    </w:lvl>
    <w:lvl w:ilvl="5" w:tplc="65A4E1B6">
      <w:start w:val="1"/>
      <w:numFmt w:val="bullet"/>
      <w:lvlText w:val=""/>
      <w:lvlJc w:val="left"/>
      <w:pPr>
        <w:ind w:left="4320" w:hanging="360"/>
      </w:pPr>
      <w:rPr>
        <w:rFonts w:ascii="Wingdings" w:hAnsi="Wingdings" w:cs="Wingdings" w:hint="default"/>
      </w:rPr>
    </w:lvl>
    <w:lvl w:ilvl="6" w:tplc="B100EBF8">
      <w:start w:val="1"/>
      <w:numFmt w:val="bullet"/>
      <w:lvlText w:val=""/>
      <w:lvlJc w:val="left"/>
      <w:pPr>
        <w:ind w:left="5040" w:hanging="360"/>
      </w:pPr>
      <w:rPr>
        <w:rFonts w:ascii="Symbol" w:hAnsi="Symbol" w:cs="Symbol" w:hint="default"/>
      </w:rPr>
    </w:lvl>
    <w:lvl w:ilvl="7" w:tplc="2274330E">
      <w:start w:val="1"/>
      <w:numFmt w:val="bullet"/>
      <w:lvlText w:val="o"/>
      <w:lvlJc w:val="left"/>
      <w:pPr>
        <w:ind w:left="5760" w:hanging="360"/>
      </w:pPr>
      <w:rPr>
        <w:rFonts w:ascii="Courier New" w:hAnsi="Courier New" w:cs="Courier New" w:hint="default"/>
      </w:rPr>
    </w:lvl>
    <w:lvl w:ilvl="8" w:tplc="FD425984">
      <w:start w:val="1"/>
      <w:numFmt w:val="bullet"/>
      <w:lvlText w:val=""/>
      <w:lvlJc w:val="left"/>
      <w:pPr>
        <w:ind w:left="6480" w:hanging="360"/>
      </w:pPr>
      <w:rPr>
        <w:rFonts w:ascii="Wingdings" w:hAnsi="Wingdings" w:cs="Wingdings" w:hint="default"/>
      </w:rPr>
    </w:lvl>
  </w:abstractNum>
  <w:abstractNum w:abstractNumId="84" w15:restartNumberingAfterBreak="0">
    <w:nsid w:val="7D766355"/>
    <w:multiLevelType w:val="hybridMultilevel"/>
    <w:tmpl w:val="2CBC85E6"/>
    <w:lvl w:ilvl="0" w:tplc="8EA01892">
      <w:start w:val="4"/>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0998589">
    <w:abstractNumId w:val="7"/>
  </w:num>
  <w:num w:numId="2" w16cid:durableId="1308821279">
    <w:abstractNumId w:val="4"/>
  </w:num>
  <w:num w:numId="3" w16cid:durableId="1887063241">
    <w:abstractNumId w:val="20"/>
  </w:num>
  <w:num w:numId="4" w16cid:durableId="1685863639">
    <w:abstractNumId w:val="79"/>
  </w:num>
  <w:num w:numId="5" w16cid:durableId="79763670">
    <w:abstractNumId w:val="11"/>
  </w:num>
  <w:num w:numId="6" w16cid:durableId="363674671">
    <w:abstractNumId w:val="29"/>
  </w:num>
  <w:num w:numId="7" w16cid:durableId="243993767">
    <w:abstractNumId w:val="14"/>
  </w:num>
  <w:num w:numId="8" w16cid:durableId="684788017">
    <w:abstractNumId w:val="41"/>
  </w:num>
  <w:num w:numId="9" w16cid:durableId="2137406661">
    <w:abstractNumId w:val="3"/>
  </w:num>
  <w:num w:numId="10" w16cid:durableId="189075063">
    <w:abstractNumId w:val="62"/>
  </w:num>
  <w:num w:numId="11" w16cid:durableId="1021123553">
    <w:abstractNumId w:val="17"/>
  </w:num>
  <w:num w:numId="12" w16cid:durableId="1492520238">
    <w:abstractNumId w:val="27"/>
  </w:num>
  <w:num w:numId="13" w16cid:durableId="1082216460">
    <w:abstractNumId w:val="19"/>
  </w:num>
  <w:num w:numId="14" w16cid:durableId="1771077268">
    <w:abstractNumId w:val="52"/>
  </w:num>
  <w:num w:numId="15" w16cid:durableId="435250778">
    <w:abstractNumId w:val="1"/>
  </w:num>
  <w:num w:numId="16" w16cid:durableId="559564025">
    <w:abstractNumId w:val="51"/>
  </w:num>
  <w:num w:numId="17" w16cid:durableId="1475870862">
    <w:abstractNumId w:val="10"/>
  </w:num>
  <w:num w:numId="18" w16cid:durableId="296451452">
    <w:abstractNumId w:val="6"/>
  </w:num>
  <w:num w:numId="19" w16cid:durableId="1781365644">
    <w:abstractNumId w:val="78"/>
  </w:num>
  <w:num w:numId="20" w16cid:durableId="615599249">
    <w:abstractNumId w:val="34"/>
  </w:num>
  <w:num w:numId="21" w16cid:durableId="743258900">
    <w:abstractNumId w:val="82"/>
  </w:num>
  <w:num w:numId="22" w16cid:durableId="1628966819">
    <w:abstractNumId w:val="74"/>
  </w:num>
  <w:num w:numId="23" w16cid:durableId="2106412252">
    <w:abstractNumId w:val="46"/>
  </w:num>
  <w:num w:numId="24" w16cid:durableId="555822028">
    <w:abstractNumId w:val="73"/>
  </w:num>
  <w:num w:numId="25" w16cid:durableId="435758107">
    <w:abstractNumId w:val="22"/>
  </w:num>
  <w:num w:numId="26" w16cid:durableId="1304768893">
    <w:abstractNumId w:val="12"/>
  </w:num>
  <w:num w:numId="27" w16cid:durableId="1896308165">
    <w:abstractNumId w:val="58"/>
  </w:num>
  <w:num w:numId="28" w16cid:durableId="1084765305">
    <w:abstractNumId w:val="18"/>
  </w:num>
  <w:num w:numId="29" w16cid:durableId="717902977">
    <w:abstractNumId w:val="60"/>
  </w:num>
  <w:num w:numId="30" w16cid:durableId="1882983883">
    <w:abstractNumId w:val="38"/>
  </w:num>
  <w:num w:numId="31" w16cid:durableId="273177980">
    <w:abstractNumId w:val="65"/>
  </w:num>
  <w:num w:numId="32" w16cid:durableId="1010568302">
    <w:abstractNumId w:val="70"/>
  </w:num>
  <w:num w:numId="33" w16cid:durableId="995838935">
    <w:abstractNumId w:val="9"/>
  </w:num>
  <w:num w:numId="34" w16cid:durableId="505824621">
    <w:abstractNumId w:val="49"/>
  </w:num>
  <w:num w:numId="35" w16cid:durableId="769592334">
    <w:abstractNumId w:val="24"/>
  </w:num>
  <w:num w:numId="36" w16cid:durableId="1290938252">
    <w:abstractNumId w:val="57"/>
  </w:num>
  <w:num w:numId="37" w16cid:durableId="2043090974">
    <w:abstractNumId w:val="76"/>
  </w:num>
  <w:num w:numId="38" w16cid:durableId="1006594858">
    <w:abstractNumId w:val="21"/>
  </w:num>
  <w:num w:numId="39" w16cid:durableId="91050342">
    <w:abstractNumId w:val="81"/>
  </w:num>
  <w:num w:numId="40" w16cid:durableId="279264987">
    <w:abstractNumId w:val="40"/>
  </w:num>
  <w:num w:numId="41" w16cid:durableId="534851971">
    <w:abstractNumId w:val="55"/>
  </w:num>
  <w:num w:numId="42" w16cid:durableId="1859927485">
    <w:abstractNumId w:val="42"/>
  </w:num>
  <w:num w:numId="43" w16cid:durableId="1805392565">
    <w:abstractNumId w:val="68"/>
  </w:num>
  <w:num w:numId="44" w16cid:durableId="2065328535">
    <w:abstractNumId w:val="45"/>
  </w:num>
  <w:num w:numId="45" w16cid:durableId="1929193579">
    <w:abstractNumId w:val="0"/>
  </w:num>
  <w:num w:numId="46" w16cid:durableId="1160467078">
    <w:abstractNumId w:val="31"/>
  </w:num>
  <w:num w:numId="47" w16cid:durableId="1939675714">
    <w:abstractNumId w:val="53"/>
  </w:num>
  <w:num w:numId="48" w16cid:durableId="974408554">
    <w:abstractNumId w:val="33"/>
  </w:num>
  <w:num w:numId="49" w16cid:durableId="1103063971">
    <w:abstractNumId w:val="8"/>
  </w:num>
  <w:num w:numId="50" w16cid:durableId="1022125632">
    <w:abstractNumId w:val="80"/>
  </w:num>
  <w:num w:numId="51" w16cid:durableId="1226141357">
    <w:abstractNumId w:val="54"/>
  </w:num>
  <w:num w:numId="52" w16cid:durableId="1991908070">
    <w:abstractNumId w:val="30"/>
  </w:num>
  <w:num w:numId="53" w16cid:durableId="1618953451">
    <w:abstractNumId w:val="67"/>
  </w:num>
  <w:num w:numId="54" w16cid:durableId="951589290">
    <w:abstractNumId w:val="50"/>
  </w:num>
  <w:num w:numId="55" w16cid:durableId="463432460">
    <w:abstractNumId w:val="43"/>
  </w:num>
  <w:num w:numId="56" w16cid:durableId="1071269126">
    <w:abstractNumId w:val="63"/>
  </w:num>
  <w:num w:numId="57" w16cid:durableId="2117947038">
    <w:abstractNumId w:val="77"/>
  </w:num>
  <w:num w:numId="58" w16cid:durableId="1261335802">
    <w:abstractNumId w:val="47"/>
  </w:num>
  <w:num w:numId="59" w16cid:durableId="1211771114">
    <w:abstractNumId w:val="83"/>
  </w:num>
  <w:num w:numId="60" w16cid:durableId="214392456">
    <w:abstractNumId w:val="48"/>
  </w:num>
  <w:num w:numId="61" w16cid:durableId="609628249">
    <w:abstractNumId w:val="2"/>
  </w:num>
  <w:num w:numId="62" w16cid:durableId="1867597643">
    <w:abstractNumId w:val="28"/>
  </w:num>
  <w:num w:numId="63" w16cid:durableId="1989284500">
    <w:abstractNumId w:val="26"/>
  </w:num>
  <w:num w:numId="64" w16cid:durableId="68770681">
    <w:abstractNumId w:val="75"/>
  </w:num>
  <w:num w:numId="65" w16cid:durableId="168570015">
    <w:abstractNumId w:val="64"/>
  </w:num>
  <w:num w:numId="66" w16cid:durableId="597834692">
    <w:abstractNumId w:val="71"/>
  </w:num>
  <w:num w:numId="67" w16cid:durableId="925303166">
    <w:abstractNumId w:val="72"/>
  </w:num>
  <w:num w:numId="68" w16cid:durableId="531921339">
    <w:abstractNumId w:val="32"/>
  </w:num>
  <w:num w:numId="69" w16cid:durableId="21126483">
    <w:abstractNumId w:val="13"/>
  </w:num>
  <w:num w:numId="70" w16cid:durableId="523716233">
    <w:abstractNumId w:val="84"/>
  </w:num>
  <w:num w:numId="71" w16cid:durableId="1538160248">
    <w:abstractNumId w:val="56"/>
  </w:num>
  <w:num w:numId="72" w16cid:durableId="1265504789">
    <w:abstractNumId w:val="59"/>
  </w:num>
  <w:num w:numId="73" w16cid:durableId="15352588">
    <w:abstractNumId w:val="5"/>
  </w:num>
  <w:num w:numId="74" w16cid:durableId="1939868397">
    <w:abstractNumId w:val="36"/>
  </w:num>
  <w:num w:numId="75" w16cid:durableId="1470857104">
    <w:abstractNumId w:val="69"/>
  </w:num>
  <w:num w:numId="76" w16cid:durableId="220024242">
    <w:abstractNumId w:val="39"/>
  </w:num>
  <w:num w:numId="77" w16cid:durableId="1210998927">
    <w:abstractNumId w:val="61"/>
  </w:num>
  <w:num w:numId="78" w16cid:durableId="1547838023">
    <w:abstractNumId w:val="37"/>
  </w:num>
  <w:num w:numId="79" w16cid:durableId="567688331">
    <w:abstractNumId w:val="35"/>
  </w:num>
  <w:num w:numId="80" w16cid:durableId="1195844078">
    <w:abstractNumId w:val="25"/>
  </w:num>
  <w:num w:numId="81" w16cid:durableId="328218300">
    <w:abstractNumId w:val="15"/>
  </w:num>
  <w:num w:numId="82" w16cid:durableId="1403286952">
    <w:abstractNumId w:val="66"/>
  </w:num>
  <w:num w:numId="83" w16cid:durableId="432823913">
    <w:abstractNumId w:val="23"/>
  </w:num>
  <w:num w:numId="84" w16cid:durableId="327294213">
    <w:abstractNumId w:val="16"/>
  </w:num>
  <w:num w:numId="85" w16cid:durableId="79106334">
    <w:abstractNumId w:val="4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31A0"/>
    <w:rsid w:val="00013733"/>
    <w:rsid w:val="00014308"/>
    <w:rsid w:val="00021212"/>
    <w:rsid w:val="00027F41"/>
    <w:rsid w:val="000352B6"/>
    <w:rsid w:val="00037A49"/>
    <w:rsid w:val="00037CC5"/>
    <w:rsid w:val="00043DDE"/>
    <w:rsid w:val="00047B28"/>
    <w:rsid w:val="0006269A"/>
    <w:rsid w:val="00067831"/>
    <w:rsid w:val="00073EA3"/>
    <w:rsid w:val="000752DC"/>
    <w:rsid w:val="00081448"/>
    <w:rsid w:val="000852C2"/>
    <w:rsid w:val="0009531A"/>
    <w:rsid w:val="00097F4A"/>
    <w:rsid w:val="000B0C3D"/>
    <w:rsid w:val="000B17C6"/>
    <w:rsid w:val="000B5158"/>
    <w:rsid w:val="000C39F1"/>
    <w:rsid w:val="000C5527"/>
    <w:rsid w:val="000C784E"/>
    <w:rsid w:val="000E24E7"/>
    <w:rsid w:val="000E76C6"/>
    <w:rsid w:val="000F410B"/>
    <w:rsid w:val="000F4BE0"/>
    <w:rsid w:val="001047D7"/>
    <w:rsid w:val="00104D16"/>
    <w:rsid w:val="001061BC"/>
    <w:rsid w:val="001077AE"/>
    <w:rsid w:val="0011275A"/>
    <w:rsid w:val="001212F6"/>
    <w:rsid w:val="00121BBC"/>
    <w:rsid w:val="00125311"/>
    <w:rsid w:val="00127127"/>
    <w:rsid w:val="00134892"/>
    <w:rsid w:val="00136F00"/>
    <w:rsid w:val="00142C7D"/>
    <w:rsid w:val="001465C3"/>
    <w:rsid w:val="00150A34"/>
    <w:rsid w:val="001600C1"/>
    <w:rsid w:val="00160C7B"/>
    <w:rsid w:val="00160F1B"/>
    <w:rsid w:val="00184DC4"/>
    <w:rsid w:val="0019003E"/>
    <w:rsid w:val="00192A22"/>
    <w:rsid w:val="00194CD4"/>
    <w:rsid w:val="001A15D9"/>
    <w:rsid w:val="001B7B51"/>
    <w:rsid w:val="001D5C24"/>
    <w:rsid w:val="001F5EB8"/>
    <w:rsid w:val="0020453E"/>
    <w:rsid w:val="00204EDB"/>
    <w:rsid w:val="002073C3"/>
    <w:rsid w:val="002118D3"/>
    <w:rsid w:val="00227CCB"/>
    <w:rsid w:val="00232FA6"/>
    <w:rsid w:val="00236B25"/>
    <w:rsid w:val="00243818"/>
    <w:rsid w:val="002634AA"/>
    <w:rsid w:val="00271E77"/>
    <w:rsid w:val="00275EFC"/>
    <w:rsid w:val="00284336"/>
    <w:rsid w:val="00286550"/>
    <w:rsid w:val="00290B71"/>
    <w:rsid w:val="002977E6"/>
    <w:rsid w:val="002A01C9"/>
    <w:rsid w:val="002D3DDE"/>
    <w:rsid w:val="002D4723"/>
    <w:rsid w:val="002D58B5"/>
    <w:rsid w:val="002E46C7"/>
    <w:rsid w:val="002E6067"/>
    <w:rsid w:val="002E75F1"/>
    <w:rsid w:val="002E77AE"/>
    <w:rsid w:val="003002D3"/>
    <w:rsid w:val="0031041B"/>
    <w:rsid w:val="00317799"/>
    <w:rsid w:val="0032734B"/>
    <w:rsid w:val="00330C34"/>
    <w:rsid w:val="0033249E"/>
    <w:rsid w:val="003350F5"/>
    <w:rsid w:val="00337E4D"/>
    <w:rsid w:val="00343395"/>
    <w:rsid w:val="00345285"/>
    <w:rsid w:val="00350385"/>
    <w:rsid w:val="003538EB"/>
    <w:rsid w:val="003630FC"/>
    <w:rsid w:val="003632AB"/>
    <w:rsid w:val="00364E92"/>
    <w:rsid w:val="0036765B"/>
    <w:rsid w:val="00372793"/>
    <w:rsid w:val="00384311"/>
    <w:rsid w:val="003911AC"/>
    <w:rsid w:val="00396B80"/>
    <w:rsid w:val="003A1AA2"/>
    <w:rsid w:val="003B6908"/>
    <w:rsid w:val="003C21D8"/>
    <w:rsid w:val="003C2E24"/>
    <w:rsid w:val="003D1D15"/>
    <w:rsid w:val="003D6B03"/>
    <w:rsid w:val="003E48B3"/>
    <w:rsid w:val="003E57B0"/>
    <w:rsid w:val="003F153E"/>
    <w:rsid w:val="003F37A0"/>
    <w:rsid w:val="003F7D86"/>
    <w:rsid w:val="004010F0"/>
    <w:rsid w:val="004024D8"/>
    <w:rsid w:val="00403828"/>
    <w:rsid w:val="004039FD"/>
    <w:rsid w:val="004203EA"/>
    <w:rsid w:val="00422E4A"/>
    <w:rsid w:val="0042555E"/>
    <w:rsid w:val="00427D37"/>
    <w:rsid w:val="00427EDE"/>
    <w:rsid w:val="00432C5A"/>
    <w:rsid w:val="004401B4"/>
    <w:rsid w:val="00444EFD"/>
    <w:rsid w:val="004546D8"/>
    <w:rsid w:val="00454FC8"/>
    <w:rsid w:val="00456861"/>
    <w:rsid w:val="00457AAD"/>
    <w:rsid w:val="004702FB"/>
    <w:rsid w:val="004706BC"/>
    <w:rsid w:val="00471503"/>
    <w:rsid w:val="00481CC4"/>
    <w:rsid w:val="004904CE"/>
    <w:rsid w:val="0049479E"/>
    <w:rsid w:val="004A1425"/>
    <w:rsid w:val="004B1CB2"/>
    <w:rsid w:val="004C13CB"/>
    <w:rsid w:val="004D2F9F"/>
    <w:rsid w:val="004E11D6"/>
    <w:rsid w:val="004F19DC"/>
    <w:rsid w:val="004F2192"/>
    <w:rsid w:val="004F2927"/>
    <w:rsid w:val="004F4F26"/>
    <w:rsid w:val="004F73FF"/>
    <w:rsid w:val="00514F75"/>
    <w:rsid w:val="0052142A"/>
    <w:rsid w:val="0052158D"/>
    <w:rsid w:val="00527209"/>
    <w:rsid w:val="00527B21"/>
    <w:rsid w:val="00532568"/>
    <w:rsid w:val="0053510E"/>
    <w:rsid w:val="005423BF"/>
    <w:rsid w:val="00545860"/>
    <w:rsid w:val="00545AE6"/>
    <w:rsid w:val="00545F9D"/>
    <w:rsid w:val="00552985"/>
    <w:rsid w:val="005633A8"/>
    <w:rsid w:val="00574790"/>
    <w:rsid w:val="00577A3F"/>
    <w:rsid w:val="00584494"/>
    <w:rsid w:val="00585B3F"/>
    <w:rsid w:val="005A1529"/>
    <w:rsid w:val="005A2142"/>
    <w:rsid w:val="005A7EEA"/>
    <w:rsid w:val="005B5C46"/>
    <w:rsid w:val="005B6195"/>
    <w:rsid w:val="005B6858"/>
    <w:rsid w:val="005C4E6B"/>
    <w:rsid w:val="005D1364"/>
    <w:rsid w:val="005D366E"/>
    <w:rsid w:val="005F1D03"/>
    <w:rsid w:val="005F6FFB"/>
    <w:rsid w:val="0061050D"/>
    <w:rsid w:val="00617793"/>
    <w:rsid w:val="00630199"/>
    <w:rsid w:val="006347C3"/>
    <w:rsid w:val="00652FE7"/>
    <w:rsid w:val="0065516A"/>
    <w:rsid w:val="006844EA"/>
    <w:rsid w:val="0069172E"/>
    <w:rsid w:val="006921E7"/>
    <w:rsid w:val="006975C6"/>
    <w:rsid w:val="006A4D52"/>
    <w:rsid w:val="006A5918"/>
    <w:rsid w:val="006A6500"/>
    <w:rsid w:val="006A6B3F"/>
    <w:rsid w:val="006B2936"/>
    <w:rsid w:val="006B4370"/>
    <w:rsid w:val="006E4722"/>
    <w:rsid w:val="006F1DA5"/>
    <w:rsid w:val="006F20FB"/>
    <w:rsid w:val="006F2FE0"/>
    <w:rsid w:val="006F3237"/>
    <w:rsid w:val="00710475"/>
    <w:rsid w:val="007109D5"/>
    <w:rsid w:val="00715F42"/>
    <w:rsid w:val="00736294"/>
    <w:rsid w:val="00740870"/>
    <w:rsid w:val="00755D39"/>
    <w:rsid w:val="00761C9B"/>
    <w:rsid w:val="00762809"/>
    <w:rsid w:val="007714F6"/>
    <w:rsid w:val="00775181"/>
    <w:rsid w:val="00776763"/>
    <w:rsid w:val="00785F39"/>
    <w:rsid w:val="00793600"/>
    <w:rsid w:val="007A6658"/>
    <w:rsid w:val="007B5780"/>
    <w:rsid w:val="007B6725"/>
    <w:rsid w:val="007C1218"/>
    <w:rsid w:val="007C3EA0"/>
    <w:rsid w:val="007D44EC"/>
    <w:rsid w:val="007D6FB3"/>
    <w:rsid w:val="007E0E83"/>
    <w:rsid w:val="007F470A"/>
    <w:rsid w:val="007F660E"/>
    <w:rsid w:val="0080066B"/>
    <w:rsid w:val="00807EE1"/>
    <w:rsid w:val="00823F4C"/>
    <w:rsid w:val="00826F06"/>
    <w:rsid w:val="008278F5"/>
    <w:rsid w:val="008337E2"/>
    <w:rsid w:val="00841F23"/>
    <w:rsid w:val="008421C2"/>
    <w:rsid w:val="00842574"/>
    <w:rsid w:val="008708CB"/>
    <w:rsid w:val="00883DFD"/>
    <w:rsid w:val="008966E4"/>
    <w:rsid w:val="008B407E"/>
    <w:rsid w:val="008B4A29"/>
    <w:rsid w:val="008B52A6"/>
    <w:rsid w:val="008B72CE"/>
    <w:rsid w:val="008C54A4"/>
    <w:rsid w:val="008C6DBB"/>
    <w:rsid w:val="00902C56"/>
    <w:rsid w:val="00920990"/>
    <w:rsid w:val="00920E29"/>
    <w:rsid w:val="00930868"/>
    <w:rsid w:val="0093248B"/>
    <w:rsid w:val="0093328A"/>
    <w:rsid w:val="009415CC"/>
    <w:rsid w:val="00955116"/>
    <w:rsid w:val="009573AE"/>
    <w:rsid w:val="00960022"/>
    <w:rsid w:val="00961472"/>
    <w:rsid w:val="009666F2"/>
    <w:rsid w:val="0097034D"/>
    <w:rsid w:val="00971B39"/>
    <w:rsid w:val="00975843"/>
    <w:rsid w:val="009773CE"/>
    <w:rsid w:val="009836D9"/>
    <w:rsid w:val="00983AA7"/>
    <w:rsid w:val="00984D8E"/>
    <w:rsid w:val="009A2573"/>
    <w:rsid w:val="009A6580"/>
    <w:rsid w:val="009A769B"/>
    <w:rsid w:val="009C1644"/>
    <w:rsid w:val="009F1C43"/>
    <w:rsid w:val="009F3D62"/>
    <w:rsid w:val="009F45B0"/>
    <w:rsid w:val="00A00624"/>
    <w:rsid w:val="00A031E2"/>
    <w:rsid w:val="00A118D8"/>
    <w:rsid w:val="00A13EFC"/>
    <w:rsid w:val="00A16414"/>
    <w:rsid w:val="00A25855"/>
    <w:rsid w:val="00A33E69"/>
    <w:rsid w:val="00A46DD5"/>
    <w:rsid w:val="00A52459"/>
    <w:rsid w:val="00A549FF"/>
    <w:rsid w:val="00A61B85"/>
    <w:rsid w:val="00A73BCC"/>
    <w:rsid w:val="00A9410A"/>
    <w:rsid w:val="00AA097D"/>
    <w:rsid w:val="00AA1CEC"/>
    <w:rsid w:val="00AA455D"/>
    <w:rsid w:val="00AA6906"/>
    <w:rsid w:val="00AB4E02"/>
    <w:rsid w:val="00AB5E01"/>
    <w:rsid w:val="00AC3D79"/>
    <w:rsid w:val="00AC6486"/>
    <w:rsid w:val="00AE1F5D"/>
    <w:rsid w:val="00AE55CE"/>
    <w:rsid w:val="00AE74B5"/>
    <w:rsid w:val="00AE7DA9"/>
    <w:rsid w:val="00AF54C1"/>
    <w:rsid w:val="00AF7FB0"/>
    <w:rsid w:val="00B02359"/>
    <w:rsid w:val="00B05771"/>
    <w:rsid w:val="00B169F3"/>
    <w:rsid w:val="00B26A7F"/>
    <w:rsid w:val="00B31333"/>
    <w:rsid w:val="00B4205B"/>
    <w:rsid w:val="00B548F6"/>
    <w:rsid w:val="00B62091"/>
    <w:rsid w:val="00B757D1"/>
    <w:rsid w:val="00B91781"/>
    <w:rsid w:val="00B93434"/>
    <w:rsid w:val="00B95496"/>
    <w:rsid w:val="00B9755B"/>
    <w:rsid w:val="00BA0C2E"/>
    <w:rsid w:val="00BA1D35"/>
    <w:rsid w:val="00BB5658"/>
    <w:rsid w:val="00BB70B1"/>
    <w:rsid w:val="00BC2D61"/>
    <w:rsid w:val="00BD0FA9"/>
    <w:rsid w:val="00BF775A"/>
    <w:rsid w:val="00C02EF0"/>
    <w:rsid w:val="00C11785"/>
    <w:rsid w:val="00C125C6"/>
    <w:rsid w:val="00C24613"/>
    <w:rsid w:val="00C26844"/>
    <w:rsid w:val="00C315C9"/>
    <w:rsid w:val="00C3396B"/>
    <w:rsid w:val="00C4683B"/>
    <w:rsid w:val="00C4793C"/>
    <w:rsid w:val="00C51B49"/>
    <w:rsid w:val="00C5381E"/>
    <w:rsid w:val="00C53F74"/>
    <w:rsid w:val="00C54CF6"/>
    <w:rsid w:val="00C649B4"/>
    <w:rsid w:val="00C67B79"/>
    <w:rsid w:val="00C91774"/>
    <w:rsid w:val="00C917E8"/>
    <w:rsid w:val="00C94842"/>
    <w:rsid w:val="00CA1DA8"/>
    <w:rsid w:val="00CA25AC"/>
    <w:rsid w:val="00CA5C21"/>
    <w:rsid w:val="00CA7CD2"/>
    <w:rsid w:val="00CB568D"/>
    <w:rsid w:val="00CB69AE"/>
    <w:rsid w:val="00CB6ABE"/>
    <w:rsid w:val="00CC23E4"/>
    <w:rsid w:val="00CC2567"/>
    <w:rsid w:val="00CC6561"/>
    <w:rsid w:val="00CC6EEB"/>
    <w:rsid w:val="00CD48B3"/>
    <w:rsid w:val="00CD5DB9"/>
    <w:rsid w:val="00CD6E25"/>
    <w:rsid w:val="00CE3311"/>
    <w:rsid w:val="00CF640B"/>
    <w:rsid w:val="00CF69B3"/>
    <w:rsid w:val="00D1434A"/>
    <w:rsid w:val="00D15B52"/>
    <w:rsid w:val="00D20372"/>
    <w:rsid w:val="00D33F7C"/>
    <w:rsid w:val="00D379CF"/>
    <w:rsid w:val="00D52263"/>
    <w:rsid w:val="00D60973"/>
    <w:rsid w:val="00D60A0B"/>
    <w:rsid w:val="00D6657F"/>
    <w:rsid w:val="00D71EAC"/>
    <w:rsid w:val="00D7467F"/>
    <w:rsid w:val="00D82F12"/>
    <w:rsid w:val="00D878BF"/>
    <w:rsid w:val="00D931BF"/>
    <w:rsid w:val="00DA2FCB"/>
    <w:rsid w:val="00DB237E"/>
    <w:rsid w:val="00DD2FA1"/>
    <w:rsid w:val="00DD5430"/>
    <w:rsid w:val="00DD653B"/>
    <w:rsid w:val="00DD6EB0"/>
    <w:rsid w:val="00DF6054"/>
    <w:rsid w:val="00E0491A"/>
    <w:rsid w:val="00E14B65"/>
    <w:rsid w:val="00E1786B"/>
    <w:rsid w:val="00E21A1B"/>
    <w:rsid w:val="00E21B22"/>
    <w:rsid w:val="00E24464"/>
    <w:rsid w:val="00E352D4"/>
    <w:rsid w:val="00E4684A"/>
    <w:rsid w:val="00E50CEF"/>
    <w:rsid w:val="00E55B9D"/>
    <w:rsid w:val="00E572FA"/>
    <w:rsid w:val="00E67C28"/>
    <w:rsid w:val="00E72E9D"/>
    <w:rsid w:val="00E87719"/>
    <w:rsid w:val="00E96486"/>
    <w:rsid w:val="00EA158D"/>
    <w:rsid w:val="00EA3F19"/>
    <w:rsid w:val="00EA5723"/>
    <w:rsid w:val="00EB0B39"/>
    <w:rsid w:val="00EB2DD7"/>
    <w:rsid w:val="00EB6AEC"/>
    <w:rsid w:val="00EB7B60"/>
    <w:rsid w:val="00EC4733"/>
    <w:rsid w:val="00EC7279"/>
    <w:rsid w:val="00ED36DE"/>
    <w:rsid w:val="00ED41BC"/>
    <w:rsid w:val="00EF1926"/>
    <w:rsid w:val="00EF3AE5"/>
    <w:rsid w:val="00EF47F7"/>
    <w:rsid w:val="00F04C0A"/>
    <w:rsid w:val="00F13D9F"/>
    <w:rsid w:val="00F22DE2"/>
    <w:rsid w:val="00F26AA4"/>
    <w:rsid w:val="00F44E4B"/>
    <w:rsid w:val="00F454F2"/>
    <w:rsid w:val="00F5062D"/>
    <w:rsid w:val="00F541FC"/>
    <w:rsid w:val="00F64AD8"/>
    <w:rsid w:val="00F72F99"/>
    <w:rsid w:val="00F81308"/>
    <w:rsid w:val="00F821B9"/>
    <w:rsid w:val="00F851F3"/>
    <w:rsid w:val="00FA397B"/>
    <w:rsid w:val="00FA725C"/>
    <w:rsid w:val="00FB3258"/>
    <w:rsid w:val="00FC1E00"/>
    <w:rsid w:val="00FC2646"/>
    <w:rsid w:val="00FD2770"/>
    <w:rsid w:val="00FE634A"/>
    <w:rsid w:val="00FE75C8"/>
    <w:rsid w:val="00FF3AD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F2F713B"/>
  <w15:docId w15:val="{70874A36-32AC-476F-A9C1-E415B0B5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7034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A549FF"/>
    <w:rPr>
      <w:sz w:val="16"/>
      <w:szCs w:val="16"/>
    </w:rPr>
  </w:style>
  <w:style w:type="paragraph" w:styleId="Pripombabesedilo">
    <w:name w:val="annotation text"/>
    <w:basedOn w:val="Navaden"/>
    <w:link w:val="PripombabesediloZnak"/>
    <w:uiPriority w:val="99"/>
    <w:semiHidden/>
    <w:unhideWhenUsed/>
    <w:rsid w:val="00A549F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9FF"/>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49FF"/>
    <w:rPr>
      <w:b/>
      <w:bCs/>
    </w:rPr>
  </w:style>
  <w:style w:type="character" w:customStyle="1" w:styleId="ZadevapripombeZnak">
    <w:name w:val="Zadeva pripombe Znak"/>
    <w:basedOn w:val="PripombabesediloZnak"/>
    <w:link w:val="Zadevapripombe"/>
    <w:uiPriority w:val="99"/>
    <w:semiHidden/>
    <w:rsid w:val="00A549FF"/>
    <w:rPr>
      <w:rFonts w:ascii="Helvetica" w:hAnsi="Helvetica"/>
      <w:b/>
      <w:bCs/>
      <w:sz w:val="20"/>
      <w:szCs w:val="20"/>
    </w:rPr>
  </w:style>
  <w:style w:type="table" w:customStyle="1" w:styleId="NormalTablePHPDOCX1">
    <w:name w:val="Normal Table PHPDOCX1"/>
    <w:uiPriority w:val="99"/>
    <w:semiHidden/>
    <w:unhideWhenUsed/>
    <w:qFormat/>
    <w:rsid w:val="004F2192"/>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5A2142"/>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A21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2158D"/>
    <w:pPr>
      <w:autoSpaceDE w:val="0"/>
      <w:autoSpaceDN w:val="0"/>
      <w:adjustRightInd w:val="0"/>
      <w:spacing w:after="0" w:line="240" w:lineRule="auto"/>
    </w:pPr>
    <w:rPr>
      <w:rFonts w:ascii="Arial" w:hAnsi="Arial" w:cs="Arial"/>
      <w:color w:val="000000"/>
      <w:sz w:val="24"/>
      <w:szCs w:val="24"/>
    </w:rPr>
  </w:style>
  <w:style w:type="character" w:styleId="Neenpoudarek">
    <w:name w:val="Subtle Emphasis"/>
    <w:basedOn w:val="Privzetapisavaodstavka"/>
    <w:uiPriority w:val="19"/>
    <w:qFormat/>
    <w:rsid w:val="00A46DD5"/>
    <w:rPr>
      <w:i/>
      <w:iCs/>
      <w:color w:val="404040" w:themeColor="text1" w:themeTint="BF"/>
    </w:rPr>
  </w:style>
  <w:style w:type="table" w:customStyle="1" w:styleId="NormalTablePHPDOCX3">
    <w:name w:val="Normal Table PHPDOCX3"/>
    <w:uiPriority w:val="99"/>
    <w:semiHidden/>
    <w:unhideWhenUsed/>
    <w:qFormat/>
    <w:rsid w:val="00A46DD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5900">
      <w:bodyDiv w:val="1"/>
      <w:marLeft w:val="0"/>
      <w:marRight w:val="0"/>
      <w:marTop w:val="0"/>
      <w:marBottom w:val="0"/>
      <w:divBdr>
        <w:top w:val="none" w:sz="0" w:space="0" w:color="auto"/>
        <w:left w:val="none" w:sz="0" w:space="0" w:color="auto"/>
        <w:bottom w:val="none" w:sz="0" w:space="0" w:color="auto"/>
        <w:right w:val="none" w:sz="0" w:space="0" w:color="auto"/>
      </w:divBdr>
    </w:div>
    <w:div w:id="2943361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0497496">
      <w:bodyDiv w:val="1"/>
      <w:marLeft w:val="0"/>
      <w:marRight w:val="0"/>
      <w:marTop w:val="0"/>
      <w:marBottom w:val="0"/>
      <w:divBdr>
        <w:top w:val="none" w:sz="0" w:space="0" w:color="auto"/>
        <w:left w:val="none" w:sz="0" w:space="0" w:color="auto"/>
        <w:bottom w:val="none" w:sz="0" w:space="0" w:color="auto"/>
        <w:right w:val="none" w:sz="0" w:space="0" w:color="auto"/>
      </w:divBdr>
    </w:div>
    <w:div w:id="477495574">
      <w:bodyDiv w:val="1"/>
      <w:marLeft w:val="0"/>
      <w:marRight w:val="0"/>
      <w:marTop w:val="0"/>
      <w:marBottom w:val="0"/>
      <w:divBdr>
        <w:top w:val="none" w:sz="0" w:space="0" w:color="auto"/>
        <w:left w:val="none" w:sz="0" w:space="0" w:color="auto"/>
        <w:bottom w:val="none" w:sz="0" w:space="0" w:color="auto"/>
        <w:right w:val="none" w:sz="0" w:space="0" w:color="auto"/>
      </w:divBdr>
    </w:div>
    <w:div w:id="682130915">
      <w:bodyDiv w:val="1"/>
      <w:marLeft w:val="0"/>
      <w:marRight w:val="0"/>
      <w:marTop w:val="0"/>
      <w:marBottom w:val="0"/>
      <w:divBdr>
        <w:top w:val="none" w:sz="0" w:space="0" w:color="auto"/>
        <w:left w:val="none" w:sz="0" w:space="0" w:color="auto"/>
        <w:bottom w:val="none" w:sz="0" w:space="0" w:color="auto"/>
        <w:right w:val="none" w:sz="0" w:space="0" w:color="auto"/>
      </w:divBdr>
    </w:div>
    <w:div w:id="871725007">
      <w:bodyDiv w:val="1"/>
      <w:marLeft w:val="0"/>
      <w:marRight w:val="0"/>
      <w:marTop w:val="0"/>
      <w:marBottom w:val="0"/>
      <w:divBdr>
        <w:top w:val="none" w:sz="0" w:space="0" w:color="auto"/>
        <w:left w:val="none" w:sz="0" w:space="0" w:color="auto"/>
        <w:bottom w:val="none" w:sz="0" w:space="0" w:color="auto"/>
        <w:right w:val="none" w:sz="0" w:space="0" w:color="auto"/>
      </w:divBdr>
    </w:div>
    <w:div w:id="1207795625">
      <w:bodyDiv w:val="1"/>
      <w:marLeft w:val="0"/>
      <w:marRight w:val="0"/>
      <w:marTop w:val="0"/>
      <w:marBottom w:val="0"/>
      <w:divBdr>
        <w:top w:val="none" w:sz="0" w:space="0" w:color="auto"/>
        <w:left w:val="none" w:sz="0" w:space="0" w:color="auto"/>
        <w:bottom w:val="none" w:sz="0" w:space="0" w:color="auto"/>
        <w:right w:val="none" w:sz="0" w:space="0" w:color="auto"/>
      </w:divBdr>
    </w:div>
    <w:div w:id="1250775021">
      <w:bodyDiv w:val="1"/>
      <w:marLeft w:val="0"/>
      <w:marRight w:val="0"/>
      <w:marTop w:val="0"/>
      <w:marBottom w:val="0"/>
      <w:divBdr>
        <w:top w:val="none" w:sz="0" w:space="0" w:color="auto"/>
        <w:left w:val="none" w:sz="0" w:space="0" w:color="auto"/>
        <w:bottom w:val="none" w:sz="0" w:space="0" w:color="auto"/>
        <w:right w:val="none" w:sz="0" w:space="0" w:color="auto"/>
      </w:divBdr>
    </w:div>
    <w:div w:id="1356233349">
      <w:bodyDiv w:val="1"/>
      <w:marLeft w:val="0"/>
      <w:marRight w:val="0"/>
      <w:marTop w:val="0"/>
      <w:marBottom w:val="0"/>
      <w:divBdr>
        <w:top w:val="none" w:sz="0" w:space="0" w:color="auto"/>
        <w:left w:val="none" w:sz="0" w:space="0" w:color="auto"/>
        <w:bottom w:val="none" w:sz="0" w:space="0" w:color="auto"/>
        <w:right w:val="none" w:sz="0" w:space="0" w:color="auto"/>
      </w:divBdr>
    </w:div>
    <w:div w:id="146160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19AD1-42A9-4A81-BEB0-9F17A450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905</Words>
  <Characters>5165</Characters>
  <Application>Microsoft Office Word</Application>
  <DocSecurity>0</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dc:creator>
  <cp:lastModifiedBy>SABINA ROŠTAN</cp:lastModifiedBy>
  <cp:revision>13</cp:revision>
  <cp:lastPrinted>2016-12-02T07:30:00Z</cp:lastPrinted>
  <dcterms:created xsi:type="dcterms:W3CDTF">2021-05-07T12:56:00Z</dcterms:created>
  <dcterms:modified xsi:type="dcterms:W3CDTF">2023-01-27T07:53:00Z</dcterms:modified>
</cp:coreProperties>
</file>